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C4772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C3206" w:rsidRPr="000D67AD" w:rsidRDefault="00FC320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C3206" w:rsidRPr="000D67AD" w:rsidRDefault="00FC320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C3206" w:rsidRPr="000D67AD" w:rsidRDefault="00FC320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C3206" w:rsidRPr="000D67AD" w:rsidRDefault="00FC320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C3206" w:rsidRPr="000D67AD" w:rsidRDefault="00FC3206" w:rsidP="00BF0828">
                  <w:pPr>
                    <w:spacing w:line="240" w:lineRule="auto"/>
                    <w:ind w:right="-23"/>
                    <w:rPr>
                      <w:rFonts w:ascii="Helios" w:hAnsi="Helios"/>
                      <w:sz w:val="12"/>
                      <w:szCs w:val="12"/>
                    </w:rPr>
                  </w:pPr>
                  <w:r w:rsidRPr="000D67AD">
                    <w:rPr>
                      <w:rFonts w:ascii="Helios" w:hAnsi="Helios"/>
                      <w:sz w:val="12"/>
                      <w:szCs w:val="12"/>
                    </w:rPr>
                    <w:t>тел.: +7 (495) 747-92-92,</w:t>
                  </w:r>
                </w:p>
                <w:p w:rsidR="00FC3206" w:rsidRPr="000D67AD" w:rsidRDefault="00FC320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FC3206" w:rsidRPr="000D67AD" w:rsidRDefault="00FC320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C3206" w:rsidRPr="000D67AD" w:rsidRDefault="00FC320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C3206" w:rsidRPr="000D67AD" w:rsidRDefault="00FC320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C3206" w:rsidRPr="00FC3206" w:rsidRDefault="00FC320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C3206">
                    <w:rPr>
                      <w:rFonts w:ascii="Helios" w:hAnsi="Helios"/>
                      <w:sz w:val="12"/>
                      <w:szCs w:val="12"/>
                      <w:lang w:val="en-US"/>
                    </w:rPr>
                    <w:t>-</w:t>
                  </w:r>
                  <w:r w:rsidRPr="000D67AD">
                    <w:rPr>
                      <w:rFonts w:ascii="Helios" w:hAnsi="Helios"/>
                      <w:sz w:val="12"/>
                      <w:szCs w:val="12"/>
                      <w:lang w:val="en-US"/>
                    </w:rPr>
                    <w:t>mail</w:t>
                  </w:r>
                  <w:r w:rsidRPr="00FC3206">
                    <w:rPr>
                      <w:rFonts w:ascii="Helios" w:hAnsi="Helios"/>
                      <w:sz w:val="12"/>
                      <w:szCs w:val="12"/>
                      <w:lang w:val="en-US"/>
                    </w:rPr>
                    <w:t xml:space="preserve">: </w:t>
                  </w:r>
                  <w:hyperlink r:id="rId9" w:history="1">
                    <w:r w:rsidRPr="000D67AD">
                      <w:rPr>
                        <w:rFonts w:ascii="Helios" w:hAnsi="Helios"/>
                        <w:sz w:val="12"/>
                        <w:szCs w:val="12"/>
                        <w:lang w:val="en-US"/>
                      </w:rPr>
                      <w:t>posta</w:t>
                    </w:r>
                    <w:r w:rsidRPr="00FC3206">
                      <w:rPr>
                        <w:rFonts w:ascii="Helios" w:hAnsi="Helios"/>
                        <w:sz w:val="12"/>
                        <w:szCs w:val="12"/>
                        <w:lang w:val="en-US"/>
                      </w:rPr>
                      <w:t>@</w:t>
                    </w:r>
                    <w:r w:rsidRPr="000D67AD">
                      <w:rPr>
                        <w:rFonts w:ascii="Helios" w:hAnsi="Helios"/>
                        <w:sz w:val="12"/>
                        <w:szCs w:val="12"/>
                        <w:lang w:val="en-US"/>
                      </w:rPr>
                      <w:t>mrsk</w:t>
                    </w:r>
                    <w:r w:rsidRPr="00FC3206">
                      <w:rPr>
                        <w:rFonts w:ascii="Helios" w:hAnsi="Helios"/>
                        <w:sz w:val="12"/>
                        <w:szCs w:val="12"/>
                        <w:lang w:val="en-US"/>
                      </w:rPr>
                      <w:t>-1.</w:t>
                    </w:r>
                    <w:r w:rsidRPr="000D67AD">
                      <w:rPr>
                        <w:rFonts w:ascii="Helios" w:hAnsi="Helios"/>
                        <w:sz w:val="12"/>
                        <w:szCs w:val="12"/>
                        <w:lang w:val="en-US"/>
                      </w:rPr>
                      <w:t>ru</w:t>
                    </w:r>
                  </w:hyperlink>
                  <w:r w:rsidRPr="00FC3206">
                    <w:rPr>
                      <w:rFonts w:ascii="Helios" w:hAnsi="Helios"/>
                      <w:sz w:val="12"/>
                      <w:szCs w:val="12"/>
                      <w:lang w:val="en-US"/>
                    </w:rPr>
                    <w:t xml:space="preserve">, </w:t>
                  </w:r>
                  <w:hyperlink r:id="rId10" w:history="1">
                    <w:r w:rsidRPr="000D67AD">
                      <w:rPr>
                        <w:rFonts w:ascii="Helios" w:hAnsi="Helios"/>
                        <w:sz w:val="12"/>
                        <w:szCs w:val="12"/>
                        <w:lang w:val="en-US"/>
                      </w:rPr>
                      <w:t>www</w:t>
                    </w:r>
                    <w:r w:rsidRPr="00FC3206">
                      <w:rPr>
                        <w:rFonts w:ascii="Helios" w:hAnsi="Helios"/>
                        <w:sz w:val="12"/>
                        <w:szCs w:val="12"/>
                        <w:lang w:val="en-US"/>
                      </w:rPr>
                      <w:t>.</w:t>
                    </w:r>
                    <w:r w:rsidRPr="000D67AD">
                      <w:rPr>
                        <w:rFonts w:ascii="Helios" w:hAnsi="Helios"/>
                        <w:sz w:val="12"/>
                        <w:szCs w:val="12"/>
                        <w:lang w:val="en-US"/>
                      </w:rPr>
                      <w:t>mrsk</w:t>
                    </w:r>
                    <w:r w:rsidRPr="00FC320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FC3206" w:rsidRDefault="00717F60" w:rsidP="007556FF">
      <w:pPr>
        <w:spacing w:line="264" w:lineRule="auto"/>
        <w:ind w:firstLine="0"/>
        <w:jc w:val="center"/>
        <w:rPr>
          <w:b/>
          <w:sz w:val="24"/>
          <w:szCs w:val="24"/>
        </w:rPr>
      </w:pPr>
      <w:r w:rsidRPr="00382A07">
        <w:rPr>
          <w:b/>
          <w:sz w:val="24"/>
          <w:szCs w:val="24"/>
        </w:rPr>
        <w:t xml:space="preserve">на право </w:t>
      </w:r>
      <w:r w:rsidRPr="00FC3206">
        <w:rPr>
          <w:b/>
          <w:sz w:val="24"/>
          <w:szCs w:val="24"/>
        </w:rPr>
        <w:t xml:space="preserve">заключения </w:t>
      </w:r>
      <w:r w:rsidR="00FC3206" w:rsidRPr="00FC3206">
        <w:rPr>
          <w:b/>
          <w:sz w:val="24"/>
          <w:szCs w:val="24"/>
        </w:rPr>
        <w:t>Договора на поставку сканеров штрих-кода для нужд Исполнительного аппарата и филиалов ПАО «МРСК Центра»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lastRenderedPageBreak/>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FC320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82A07">
        <w:rPr>
          <w:sz w:val="24"/>
          <w:szCs w:val="24"/>
        </w:rPr>
        <w:t xml:space="preserve">адрес электронной почты: </w:t>
      </w:r>
      <w:r w:rsidR="007556FF" w:rsidRPr="00382A07">
        <w:rPr>
          <w:iCs/>
          <w:sz w:val="24"/>
          <w:szCs w:val="24"/>
        </w:rPr>
        <w:t xml:space="preserve"> </w:t>
      </w:r>
      <w:hyperlink r:id="rId18" w:history="1">
        <w:r w:rsidR="007556FF" w:rsidRPr="00382A07">
          <w:rPr>
            <w:rStyle w:val="a7"/>
            <w:color w:val="auto"/>
            <w:sz w:val="24"/>
            <w:szCs w:val="24"/>
          </w:rPr>
          <w:t>Lazareva.TV@mrsk-1.ru</w:t>
        </w:r>
      </w:hyperlink>
      <w:r w:rsidRPr="00382A07">
        <w:rPr>
          <w:iCs/>
          <w:sz w:val="24"/>
          <w:szCs w:val="24"/>
        </w:rPr>
        <w:t xml:space="preserve">, ответственное </w:t>
      </w:r>
      <w:r w:rsidRPr="00FC3206">
        <w:rPr>
          <w:iCs/>
          <w:sz w:val="24"/>
          <w:szCs w:val="24"/>
        </w:rPr>
        <w:t>лицо –</w:t>
      </w:r>
      <w:r w:rsidR="00FC3206" w:rsidRPr="00FC3206">
        <w:rPr>
          <w:iCs/>
          <w:sz w:val="24"/>
          <w:szCs w:val="24"/>
        </w:rPr>
        <w:t xml:space="preserve"> </w:t>
      </w:r>
      <w:r w:rsidR="008603CD" w:rsidRPr="00FC3206">
        <w:rPr>
          <w:sz w:val="24"/>
          <w:szCs w:val="24"/>
        </w:rPr>
        <w:t xml:space="preserve">Стоцкая Елена Юрьевна, контактные телефоны - (4722) 28-30-46, (495) 747-92-92, адрес электронной почты: </w:t>
      </w:r>
      <w:hyperlink r:id="rId19" w:history="1">
        <w:r w:rsidR="008603CD" w:rsidRPr="00FC3206">
          <w:rPr>
            <w:rStyle w:val="a7"/>
            <w:color w:val="auto"/>
            <w:sz w:val="24"/>
            <w:szCs w:val="24"/>
          </w:rPr>
          <w:t>Stotskaya.EY@mrsk-1.ru</w:t>
        </w:r>
      </w:hyperlink>
      <w:r w:rsidR="008603CD" w:rsidRPr="00FC3206">
        <w:rPr>
          <w:rStyle w:val="a7"/>
          <w:color w:val="auto"/>
        </w:rPr>
        <w:t>)</w:t>
      </w:r>
      <w:r w:rsidR="00862664" w:rsidRPr="00FC3206">
        <w:rPr>
          <w:sz w:val="24"/>
          <w:szCs w:val="24"/>
        </w:rPr>
        <w:t xml:space="preserve"> </w:t>
      </w:r>
      <w:r w:rsidR="004B5EB3" w:rsidRPr="00FC3206">
        <w:rPr>
          <w:iCs/>
          <w:sz w:val="24"/>
          <w:szCs w:val="24"/>
        </w:rPr>
        <w:t>Извещени</w:t>
      </w:r>
      <w:r w:rsidRPr="00FC3206">
        <w:rPr>
          <w:iCs/>
          <w:sz w:val="24"/>
          <w:szCs w:val="24"/>
        </w:rPr>
        <w:t>ем</w:t>
      </w:r>
      <w:r w:rsidRPr="00FC3206">
        <w:rPr>
          <w:sz w:val="24"/>
          <w:szCs w:val="24"/>
        </w:rPr>
        <w:t xml:space="preserve"> о проведении открытого </w:t>
      </w:r>
      <w:r w:rsidRPr="00FC3206">
        <w:rPr>
          <w:iCs/>
          <w:sz w:val="24"/>
          <w:szCs w:val="24"/>
        </w:rPr>
        <w:t>запроса предложений</w:t>
      </w:r>
      <w:r w:rsidRPr="00FC3206">
        <w:rPr>
          <w:sz w:val="24"/>
          <w:szCs w:val="24"/>
        </w:rPr>
        <w:t xml:space="preserve">, опубликованным </w:t>
      </w:r>
      <w:r w:rsidRPr="00FC3206">
        <w:rPr>
          <w:b/>
          <w:sz w:val="24"/>
          <w:szCs w:val="24"/>
        </w:rPr>
        <w:t>«</w:t>
      </w:r>
      <w:r w:rsidR="006C5349">
        <w:rPr>
          <w:b/>
          <w:sz w:val="24"/>
          <w:szCs w:val="24"/>
        </w:rPr>
        <w:t>16</w:t>
      </w:r>
      <w:r w:rsidRPr="00FC3206">
        <w:rPr>
          <w:b/>
          <w:sz w:val="24"/>
          <w:szCs w:val="24"/>
        </w:rPr>
        <w:t xml:space="preserve">» </w:t>
      </w:r>
      <w:r w:rsidR="00FC3206" w:rsidRPr="00FC3206">
        <w:rPr>
          <w:b/>
          <w:sz w:val="24"/>
          <w:szCs w:val="24"/>
        </w:rPr>
        <w:t>марта</w:t>
      </w:r>
      <w:r w:rsidRPr="00FC3206">
        <w:rPr>
          <w:b/>
          <w:sz w:val="24"/>
          <w:szCs w:val="24"/>
        </w:rPr>
        <w:t xml:space="preserve"> </w:t>
      </w:r>
      <w:r w:rsidR="004E638A" w:rsidRPr="00FC3206">
        <w:rPr>
          <w:b/>
          <w:sz w:val="24"/>
          <w:szCs w:val="24"/>
        </w:rPr>
        <w:t>2017</w:t>
      </w:r>
      <w:r w:rsidRPr="00FC3206">
        <w:rPr>
          <w:b/>
          <w:sz w:val="24"/>
          <w:szCs w:val="24"/>
        </w:rPr>
        <w:t xml:space="preserve"> г.</w:t>
      </w:r>
      <w:r w:rsidRPr="00FC3206">
        <w:rPr>
          <w:sz w:val="24"/>
          <w:szCs w:val="24"/>
        </w:rPr>
        <w:t xml:space="preserve"> на официальном сайте (</w:t>
      </w:r>
      <w:hyperlink r:id="rId20" w:history="1">
        <w:r w:rsidR="00345CCA" w:rsidRPr="00FC3206">
          <w:rPr>
            <w:rStyle w:val="a7"/>
            <w:color w:val="auto"/>
            <w:sz w:val="24"/>
            <w:szCs w:val="24"/>
          </w:rPr>
          <w:t>www.zakupki.</w:t>
        </w:r>
        <w:r w:rsidR="00345CCA" w:rsidRPr="00FC3206">
          <w:rPr>
            <w:rStyle w:val="a7"/>
            <w:color w:val="auto"/>
            <w:sz w:val="24"/>
            <w:szCs w:val="24"/>
            <w:lang w:val="en-US"/>
          </w:rPr>
          <w:t>gov</w:t>
        </w:r>
        <w:r w:rsidR="00345CCA" w:rsidRPr="00FC3206">
          <w:rPr>
            <w:rStyle w:val="a7"/>
            <w:color w:val="auto"/>
            <w:sz w:val="24"/>
            <w:szCs w:val="24"/>
          </w:rPr>
          <w:t>.ru</w:t>
        </w:r>
      </w:hyperlink>
      <w:r w:rsidRPr="00FC3206">
        <w:rPr>
          <w:sz w:val="24"/>
          <w:szCs w:val="24"/>
        </w:rPr>
        <w:t>),</w:t>
      </w:r>
      <w:r w:rsidR="009D7F01" w:rsidRPr="00FC3206">
        <w:rPr>
          <w:iCs/>
          <w:sz w:val="24"/>
          <w:szCs w:val="24"/>
        </w:rPr>
        <w:t xml:space="preserve"> </w:t>
      </w:r>
      <w:r w:rsidR="009D7F01" w:rsidRPr="00FC3206">
        <w:rPr>
          <w:sz w:val="24"/>
          <w:szCs w:val="24"/>
        </w:rPr>
        <w:t xml:space="preserve">на сайте </w:t>
      </w:r>
      <w:r w:rsidR="007556FF" w:rsidRPr="00FC3206">
        <w:rPr>
          <w:iCs/>
          <w:sz w:val="24"/>
          <w:szCs w:val="24"/>
        </w:rPr>
        <w:t>ПАО «МРСК Центра»</w:t>
      </w:r>
      <w:r w:rsidR="009D7F01" w:rsidRPr="00FC3206">
        <w:rPr>
          <w:sz w:val="24"/>
          <w:szCs w:val="24"/>
        </w:rPr>
        <w:t xml:space="preserve"> (</w:t>
      </w:r>
      <w:hyperlink r:id="rId21" w:history="1">
        <w:r w:rsidR="007556FF" w:rsidRPr="00FC3206">
          <w:rPr>
            <w:rStyle w:val="a7"/>
            <w:color w:val="auto"/>
            <w:sz w:val="24"/>
            <w:szCs w:val="24"/>
          </w:rPr>
          <w:t>www.mrsk-1.ru</w:t>
        </w:r>
      </w:hyperlink>
      <w:r w:rsidR="00862664" w:rsidRPr="00FC3206">
        <w:rPr>
          <w:sz w:val="24"/>
          <w:szCs w:val="24"/>
        </w:rPr>
        <w:t>)</w:t>
      </w:r>
      <w:r w:rsidR="00702B2C" w:rsidRPr="00FC3206">
        <w:rPr>
          <w:sz w:val="24"/>
          <w:szCs w:val="24"/>
        </w:rPr>
        <w:t>, на сайте ЭТП,</w:t>
      </w:r>
      <w:r w:rsidR="00702B2C" w:rsidRPr="00382A07">
        <w:rPr>
          <w:sz w:val="24"/>
          <w:szCs w:val="24"/>
        </w:rPr>
        <w:t xml:space="preserve"> указанном в п. </w:t>
      </w:r>
      <w:r w:rsidR="00152F2A">
        <w:fldChar w:fldCharType="begin"/>
      </w:r>
      <w:r w:rsidR="00152F2A">
        <w:instrText xml:space="preserve"> REF _Ref440269836 \r \h  \* MERGEFORMAT </w:instrText>
      </w:r>
      <w:r w:rsidR="00152F2A">
        <w:fldChar w:fldCharType="separate"/>
      </w:r>
      <w:r w:rsidR="00991C07" w:rsidRPr="00991C07">
        <w:rPr>
          <w:sz w:val="24"/>
          <w:szCs w:val="24"/>
        </w:rPr>
        <w:t>1.1.2</w:t>
      </w:r>
      <w:r w:rsidR="00152F2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заключения </w:t>
      </w:r>
      <w:r w:rsidR="00FC3206" w:rsidRPr="003C6FD6">
        <w:rPr>
          <w:sz w:val="24"/>
          <w:szCs w:val="24"/>
        </w:rPr>
        <w:t xml:space="preserve">Договора на поставку </w:t>
      </w:r>
      <w:r w:rsidR="00FC3206" w:rsidRPr="00FC3206">
        <w:rPr>
          <w:sz w:val="24"/>
          <w:szCs w:val="24"/>
        </w:rPr>
        <w:t xml:space="preserve">сканеров штрих-кода для нужд Исполнительного аппарата и филиалов </w:t>
      </w:r>
      <w:r w:rsidR="00702B2C" w:rsidRPr="00FC3206">
        <w:rPr>
          <w:sz w:val="24"/>
          <w:szCs w:val="24"/>
        </w:rPr>
        <w:t xml:space="preserve">ПАО «МРСК Центра» </w:t>
      </w:r>
      <w:r w:rsidR="00862664" w:rsidRPr="00FC3206">
        <w:rPr>
          <w:sz w:val="24"/>
          <w:szCs w:val="24"/>
        </w:rPr>
        <w:t>(«Белгородэнерго»,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Pr="00FC3206">
        <w:rPr>
          <w:sz w:val="24"/>
          <w:szCs w:val="24"/>
        </w:rPr>
        <w:t>.</w:t>
      </w:r>
      <w:bookmarkEnd w:id="11"/>
      <w:bookmarkEnd w:id="12"/>
      <w:bookmarkEnd w:id="13"/>
    </w:p>
    <w:p w:rsidR="00717F60" w:rsidRPr="00FC320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C3206">
        <w:rPr>
          <w:sz w:val="24"/>
          <w:szCs w:val="24"/>
        </w:rPr>
        <w:t xml:space="preserve">Настоящий </w:t>
      </w:r>
      <w:r w:rsidR="004B5EB3" w:rsidRPr="00FC3206">
        <w:rPr>
          <w:sz w:val="24"/>
          <w:szCs w:val="24"/>
        </w:rPr>
        <w:t>З</w:t>
      </w:r>
      <w:r w:rsidRPr="00FC3206">
        <w:rPr>
          <w:sz w:val="24"/>
          <w:szCs w:val="24"/>
        </w:rPr>
        <w:t xml:space="preserve">апрос предложений проводится в соответствии с правилами и с использованием функционала </w:t>
      </w:r>
      <w:r w:rsidR="00702B2C" w:rsidRPr="00FC3206">
        <w:rPr>
          <w:sz w:val="24"/>
          <w:szCs w:val="24"/>
        </w:rPr>
        <w:t>электронной торговой площадк</w:t>
      </w:r>
      <w:r w:rsidR="00414AB1" w:rsidRPr="00FC3206">
        <w:rPr>
          <w:sz w:val="24"/>
          <w:szCs w:val="24"/>
        </w:rPr>
        <w:t>и</w:t>
      </w:r>
      <w:r w:rsidR="00702B2C" w:rsidRPr="00FC3206">
        <w:rPr>
          <w:sz w:val="24"/>
          <w:szCs w:val="24"/>
        </w:rPr>
        <w:t xml:space="preserve"> </w:t>
      </w:r>
      <w:r w:rsidR="000D70B6" w:rsidRPr="00FC3206">
        <w:rPr>
          <w:sz w:val="24"/>
          <w:szCs w:val="24"/>
        </w:rPr>
        <w:t>П</w:t>
      </w:r>
      <w:r w:rsidR="00702B2C" w:rsidRPr="00FC3206">
        <w:rPr>
          <w:sz w:val="24"/>
          <w:szCs w:val="24"/>
        </w:rPr>
        <w:t xml:space="preserve">АО «Россети» </w:t>
      </w:r>
      <w:hyperlink r:id="rId22" w:history="1">
        <w:r w:rsidR="00862664" w:rsidRPr="00FC3206">
          <w:rPr>
            <w:rStyle w:val="a7"/>
            <w:color w:val="auto"/>
            <w:sz w:val="24"/>
            <w:szCs w:val="24"/>
          </w:rPr>
          <w:t>etp.rosseti.ru</w:t>
        </w:r>
      </w:hyperlink>
      <w:r w:rsidR="00862664" w:rsidRPr="00FC3206">
        <w:rPr>
          <w:sz w:val="24"/>
          <w:szCs w:val="24"/>
        </w:rPr>
        <w:t xml:space="preserve"> </w:t>
      </w:r>
      <w:r w:rsidR="00702B2C" w:rsidRPr="00FC3206">
        <w:rPr>
          <w:sz w:val="24"/>
          <w:szCs w:val="24"/>
        </w:rPr>
        <w:t>(далее — ЭТП)</w:t>
      </w:r>
      <w:r w:rsidR="005B75A6" w:rsidRPr="00FC3206">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C3206">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FC3206"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C3206">
        <w:rPr>
          <w:b/>
          <w:sz w:val="24"/>
          <w:szCs w:val="24"/>
          <w:u w:val="single"/>
        </w:rPr>
        <w:t>Лот №1:</w:t>
      </w:r>
      <w:r w:rsidR="00717F60" w:rsidRPr="00FC3206">
        <w:rPr>
          <w:sz w:val="24"/>
          <w:szCs w:val="24"/>
        </w:rPr>
        <w:t xml:space="preserve"> право заключения </w:t>
      </w:r>
      <w:bookmarkEnd w:id="17"/>
      <w:r w:rsidR="00FC3206" w:rsidRPr="00FC3206">
        <w:rPr>
          <w:sz w:val="24"/>
          <w:szCs w:val="24"/>
        </w:rPr>
        <w:t>Договора на поставку сканеров штрих-кода для нужд Исполнительного аппарата и филиалов ПАО «МРСК Центра»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702B2C" w:rsidRPr="00FC3206">
        <w:rPr>
          <w:sz w:val="24"/>
          <w:szCs w:val="24"/>
        </w:rPr>
        <w:t>.</w:t>
      </w:r>
    </w:p>
    <w:p w:rsidR="008C4223" w:rsidRPr="00FC3206" w:rsidRDefault="008C4223" w:rsidP="00E722B6">
      <w:pPr>
        <w:keepNext/>
        <w:autoSpaceDE w:val="0"/>
        <w:autoSpaceDN w:val="0"/>
        <w:spacing w:line="264" w:lineRule="auto"/>
        <w:ind w:firstLine="540"/>
        <w:rPr>
          <w:sz w:val="24"/>
          <w:szCs w:val="24"/>
          <w:lang w:eastAsia="ru-RU"/>
        </w:rPr>
      </w:pPr>
      <w:r w:rsidRPr="00FC3206">
        <w:rPr>
          <w:sz w:val="24"/>
          <w:szCs w:val="24"/>
        </w:rPr>
        <w:t xml:space="preserve">Количество лотов: </w:t>
      </w:r>
      <w:r w:rsidRPr="00FC3206">
        <w:rPr>
          <w:b/>
          <w:sz w:val="24"/>
          <w:szCs w:val="24"/>
        </w:rPr>
        <w:t>1 (один)</w:t>
      </w:r>
      <w:r w:rsidRPr="00FC3206">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FC3206">
        <w:rPr>
          <w:i/>
          <w:snapToGrid w:val="0"/>
          <w:sz w:val="24"/>
          <w:szCs w:val="24"/>
          <w:shd w:val="clear" w:color="auto" w:fill="FFFF99"/>
          <w:lang w:eastAsia="ru-RU"/>
        </w:rPr>
        <w:t xml:space="preserve">Участник самостоятельно, в рамках своей </w:t>
      </w:r>
      <w:r w:rsidR="00702B2C" w:rsidRPr="00FC3206">
        <w:rPr>
          <w:i/>
          <w:snapToGrid w:val="0"/>
          <w:sz w:val="24"/>
          <w:szCs w:val="24"/>
          <w:shd w:val="clear" w:color="auto" w:fill="FFFF99"/>
          <w:lang w:eastAsia="ru-RU"/>
        </w:rPr>
        <w:t>Заявки</w:t>
      </w:r>
      <w:r w:rsidRPr="00FC3206">
        <w:rPr>
          <w:i/>
          <w:snapToGrid w:val="0"/>
          <w:sz w:val="24"/>
          <w:szCs w:val="24"/>
          <w:shd w:val="clear" w:color="auto" w:fill="FFFF99"/>
          <w:lang w:eastAsia="ru-RU"/>
        </w:rPr>
        <w:t xml:space="preserve"> формирует стоимость </w:t>
      </w:r>
      <w:r w:rsidR="00E56A22" w:rsidRPr="00FC3206">
        <w:rPr>
          <w:i/>
          <w:snapToGrid w:val="0"/>
          <w:sz w:val="24"/>
          <w:szCs w:val="24"/>
          <w:shd w:val="clear" w:color="auto" w:fill="FFFF99"/>
          <w:lang w:eastAsia="ru-RU"/>
        </w:rPr>
        <w:t>предлагаемой к поставке продукции</w:t>
      </w:r>
      <w:r w:rsidRPr="00FC3206">
        <w:rPr>
          <w:i/>
          <w:snapToGrid w:val="0"/>
          <w:sz w:val="24"/>
          <w:szCs w:val="24"/>
          <w:shd w:val="clear" w:color="auto" w:fill="FFFF99"/>
          <w:lang w:eastAsia="ru-RU"/>
        </w:rPr>
        <w:t>, закупаемо</w:t>
      </w:r>
      <w:r w:rsidR="00E56A22" w:rsidRPr="00FC3206">
        <w:rPr>
          <w:i/>
          <w:snapToGrid w:val="0"/>
          <w:sz w:val="24"/>
          <w:szCs w:val="24"/>
          <w:shd w:val="clear" w:color="auto" w:fill="FFFF99"/>
          <w:lang w:eastAsia="ru-RU"/>
        </w:rPr>
        <w:t>й</w:t>
      </w:r>
      <w:r w:rsidRPr="00FC3206">
        <w:rPr>
          <w:i/>
          <w:snapToGrid w:val="0"/>
          <w:sz w:val="24"/>
          <w:szCs w:val="24"/>
          <w:shd w:val="clear" w:color="auto" w:fill="FFFF99"/>
          <w:lang w:eastAsia="ru-RU"/>
        </w:rPr>
        <w:t xml:space="preserve"> через заводы-изготовителей либо их</w:t>
      </w:r>
      <w:r w:rsidRPr="00382A07">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FC3206">
        <w:rPr>
          <w:b/>
          <w:sz w:val="24"/>
          <w:szCs w:val="24"/>
        </w:rPr>
        <w:t>15.05.2017г.-22.05.2017г</w:t>
      </w:r>
      <w:r w:rsidR="00717F60" w:rsidRPr="00382A07">
        <w:rPr>
          <w:sz w:val="24"/>
          <w:szCs w:val="24"/>
        </w:rPr>
        <w:t>.</w:t>
      </w:r>
      <w:bookmarkEnd w:id="19"/>
    </w:p>
    <w:p w:rsidR="008D2928" w:rsidRPr="00FC320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FC3206">
        <w:rPr>
          <w:sz w:val="24"/>
          <w:szCs w:val="24"/>
        </w:rPr>
        <w:lastRenderedPageBreak/>
        <w:t xml:space="preserve">Отгрузочные реквизиты/базис поставки: </w:t>
      </w:r>
      <w:r w:rsidR="008D2928" w:rsidRPr="00FC3206">
        <w:rPr>
          <w:sz w:val="24"/>
          <w:szCs w:val="24"/>
        </w:rPr>
        <w:t xml:space="preserve">на условиях DDP (Согласно ИНКОТЕРМС </w:t>
      </w:r>
      <w:r w:rsidR="00DA1402" w:rsidRPr="00FC3206">
        <w:rPr>
          <w:sz w:val="24"/>
          <w:szCs w:val="24"/>
        </w:rPr>
        <w:t>2010</w:t>
      </w:r>
      <w:r w:rsidR="008D2928" w:rsidRPr="00FC3206">
        <w:rPr>
          <w:sz w:val="24"/>
          <w:szCs w:val="24"/>
        </w:rPr>
        <w:t>) по адресам филиалов ПАО «МРСК Центра»</w:t>
      </w:r>
      <w:bookmarkEnd w:id="20"/>
      <w:r w:rsidR="002556E6" w:rsidRPr="00FC3206">
        <w:rPr>
          <w:sz w:val="24"/>
          <w:szCs w:val="24"/>
        </w:rPr>
        <w:t>, указанным в Приложении №1 к настоящей Документации.</w:t>
      </w:r>
    </w:p>
    <w:p w:rsidR="00717F60" w:rsidRPr="0073515D"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C3206">
        <w:rPr>
          <w:iCs/>
          <w:sz w:val="24"/>
          <w:szCs w:val="24"/>
        </w:rPr>
        <w:t xml:space="preserve">Форма и порядок </w:t>
      </w:r>
      <w:r w:rsidRPr="0073515D">
        <w:rPr>
          <w:iCs/>
          <w:sz w:val="24"/>
          <w:szCs w:val="24"/>
        </w:rPr>
        <w:t xml:space="preserve">оплаты: безналичный расчет, </w:t>
      </w:r>
      <w:r w:rsidR="0073515D" w:rsidRPr="0073515D">
        <w:rPr>
          <w:sz w:val="24"/>
          <w:szCs w:val="24"/>
        </w:rPr>
        <w:t>оплата производится отдельно по Исполнительному аппарату и каждому филиалу ПАО «МРСК Центра»</w:t>
      </w:r>
      <w:r w:rsidR="0073515D" w:rsidRPr="0073515D">
        <w:rPr>
          <w:iCs/>
          <w:sz w:val="24"/>
          <w:szCs w:val="24"/>
        </w:rPr>
        <w:t xml:space="preserve"> </w:t>
      </w:r>
      <w:r w:rsidRPr="0073515D">
        <w:rPr>
          <w:iCs/>
          <w:sz w:val="24"/>
          <w:szCs w:val="24"/>
        </w:rPr>
        <w:t>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3515D">
        <w:rPr>
          <w:iCs/>
          <w:sz w:val="24"/>
          <w:szCs w:val="24"/>
        </w:rPr>
        <w:t>Порядок проведения</w:t>
      </w:r>
      <w:r w:rsidRPr="00382A07">
        <w:rPr>
          <w:iCs/>
          <w:sz w:val="24"/>
          <w:szCs w:val="24"/>
        </w:rPr>
        <w:t xml:space="preserve">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152F2A">
        <w:fldChar w:fldCharType="begin"/>
      </w:r>
      <w:r w:rsidR="00152F2A">
        <w:instrText xml:space="preserve"> REF _Ref311232052 \r \h  \* MERGEFORMAT </w:instrText>
      </w:r>
      <w:r w:rsidR="00152F2A">
        <w:fldChar w:fldCharType="separate"/>
      </w:r>
      <w:r w:rsidR="00991C07">
        <w:t>3</w:t>
      </w:r>
      <w:r w:rsidR="00152F2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52F2A">
        <w:fldChar w:fldCharType="begin"/>
      </w:r>
      <w:r w:rsidR="00152F2A">
        <w:instrText xml:space="preserve"> REF _Ref440270568 \r \h  \* MERGEFORMAT </w:instrText>
      </w:r>
      <w:r w:rsidR="00152F2A">
        <w:fldChar w:fldCharType="separate"/>
      </w:r>
      <w:r w:rsidR="00991C07">
        <w:t>4</w:t>
      </w:r>
      <w:r w:rsidR="00152F2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52F2A">
        <w:fldChar w:fldCharType="begin"/>
      </w:r>
      <w:r w:rsidR="00152F2A">
        <w:instrText xml:space="preserve"> REF _Ref305973574 \r \h  \* MERGEFORMAT </w:instrText>
      </w:r>
      <w:r w:rsidR="00152F2A">
        <w:fldChar w:fldCharType="separate"/>
      </w:r>
      <w:r w:rsidR="00991C07">
        <w:t>2</w:t>
      </w:r>
      <w:r w:rsidR="00152F2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008D2928"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008D2928"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152F2A">
        <w:fldChar w:fldCharType="begin"/>
      </w:r>
      <w:r w:rsidR="00152F2A">
        <w:instrText xml:space="preserve"> REF _Ref440270637 \r \h  \* MERGEFORMAT </w:instrText>
      </w:r>
      <w:r w:rsidR="00152F2A">
        <w:fldChar w:fldCharType="separate"/>
      </w:r>
      <w:r w:rsidR="00991C07" w:rsidRPr="00991C07">
        <w:rPr>
          <w:bCs w:val="0"/>
          <w:iCs/>
          <w:sz w:val="24"/>
          <w:szCs w:val="24"/>
        </w:rPr>
        <w:t>1.1.5</w:t>
      </w:r>
      <w:r w:rsidR="00152F2A">
        <w:fldChar w:fldCharType="end"/>
      </w:r>
      <w:r w:rsidR="00DA1402" w:rsidRPr="00382A07">
        <w:rPr>
          <w:bCs w:val="0"/>
          <w:iCs/>
          <w:sz w:val="24"/>
          <w:szCs w:val="24"/>
        </w:rPr>
        <w:t xml:space="preserve"> и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52F2A">
        <w:fldChar w:fldCharType="begin"/>
      </w:r>
      <w:r w:rsidR="00152F2A">
        <w:instrText xml:space="preserve"> REF _Ref305973033 \r \h  \* MERGEFORMAT </w:instrText>
      </w:r>
      <w:r w:rsidR="00152F2A">
        <w:fldChar w:fldCharType="separate"/>
      </w:r>
      <w:r w:rsidR="00991C07" w:rsidRPr="00991C07">
        <w:rPr>
          <w:sz w:val="24"/>
          <w:szCs w:val="24"/>
        </w:rPr>
        <w:t>3.2</w:t>
      </w:r>
      <w:r w:rsidR="00152F2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w:t>
      </w:r>
      <w:r w:rsidRPr="00382A07">
        <w:rPr>
          <w:sz w:val="24"/>
          <w:szCs w:val="24"/>
        </w:rPr>
        <w:lastRenderedPageBreak/>
        <w:t xml:space="preserve">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52F2A">
        <w:fldChar w:fldCharType="begin"/>
      </w:r>
      <w:r w:rsidR="00152F2A">
        <w:instrText xml:space="preserve"> REF _Ref191386109 \n \h  \* MERGEFORMAT </w:instrText>
      </w:r>
      <w:r w:rsidR="00152F2A">
        <w:fldChar w:fldCharType="separate"/>
      </w:r>
      <w:r w:rsidR="00991C07" w:rsidRPr="00991C07">
        <w:rPr>
          <w:sz w:val="24"/>
          <w:szCs w:val="24"/>
        </w:rPr>
        <w:t>3.3.2</w:t>
      </w:r>
      <w:r w:rsidR="00152F2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lastRenderedPageBreak/>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152F2A">
        <w:fldChar w:fldCharType="begin"/>
      </w:r>
      <w:r w:rsidR="00152F2A">
        <w:instrText xml:space="preserve"> REF _Ref191386164 \r \h  \* MERGEFORMAT </w:instrText>
      </w:r>
      <w:r w:rsidR="00152F2A">
        <w:fldChar w:fldCharType="separate"/>
      </w:r>
      <w:r w:rsidR="00991C07" w:rsidRPr="00991C07">
        <w:rPr>
          <w:sz w:val="24"/>
          <w:szCs w:val="24"/>
        </w:rPr>
        <w:t xml:space="preserve"> 1.4.1 </w:t>
      </w:r>
      <w:r w:rsidR="00152F2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52F2A">
        <w:fldChar w:fldCharType="begin"/>
      </w:r>
      <w:r w:rsidR="00152F2A">
        <w:instrText xml:space="preserve"> REF _Ref306978606 \r \h  \* MERGEFORMAT </w:instrText>
      </w:r>
      <w:r w:rsidR="00152F2A">
        <w:fldChar w:fldCharType="separate"/>
      </w:r>
      <w:r w:rsidR="00991C07" w:rsidRPr="00991C07">
        <w:rPr>
          <w:sz w:val="24"/>
          <w:szCs w:val="24"/>
        </w:rPr>
        <w:t xml:space="preserve"> 1.4.2 </w:t>
      </w:r>
      <w:r w:rsidR="00152F2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52F2A">
        <w:fldChar w:fldCharType="begin"/>
      </w:r>
      <w:r w:rsidR="00152F2A">
        <w:instrText xml:space="preserve"> REF _Ref306114966 \r \h  \* MERGEFORMAT </w:instrText>
      </w:r>
      <w:r w:rsidR="00152F2A">
        <w:fldChar w:fldCharType="separate"/>
      </w:r>
      <w:r w:rsidR="00991C07" w:rsidRPr="00991C07">
        <w:rPr>
          <w:sz w:val="24"/>
          <w:szCs w:val="24"/>
        </w:rPr>
        <w:t>3.3.11</w:t>
      </w:r>
      <w:r w:rsidR="00152F2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fldChar w:fldCharType="begin"/>
      </w:r>
      <w:r w:rsidR="00152F2A">
        <w:instrText xml:space="preserve"> REF _Ref440275279 \r \h  \* MERGEFORMAT </w:instrText>
      </w:r>
      <w:r w:rsidR="00152F2A">
        <w:fldChar w:fldCharType="separate"/>
      </w:r>
      <w:r w:rsidR="00991C07" w:rsidRPr="00991C07">
        <w:rPr>
          <w:b w:val="0"/>
        </w:rPr>
        <w:t>1.1.4</w:t>
      </w:r>
      <w:r w:rsidR="00152F2A">
        <w:fldChar w:fldCharType="end"/>
      </w:r>
      <w:r w:rsidR="002D4BC6" w:rsidRPr="00382A07">
        <w:rPr>
          <w:b w:val="0"/>
        </w:rPr>
        <w:t xml:space="preserve">. При </w:t>
      </w:r>
      <w:r w:rsidR="002D4BC6" w:rsidRPr="00382A07">
        <w:rPr>
          <w:b w:val="0"/>
        </w:rPr>
        <w:lastRenderedPageBreak/>
        <w:t>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r w:rsidR="00152F2A">
        <w:fldChar w:fldCharType="begin"/>
      </w:r>
      <w:r w:rsidR="00152F2A">
        <w:instrText xml:space="preserve"> REF _Ref305973147 \r \h  \* MERGEFORMAT </w:instrText>
      </w:r>
      <w:r w:rsidR="00152F2A">
        <w:fldChar w:fldCharType="separate"/>
      </w:r>
      <w:r w:rsidR="00991C07" w:rsidRPr="00991C07">
        <w:rPr>
          <w:b w:val="0"/>
          <w:szCs w:val="24"/>
        </w:rPr>
        <w:t>3.3</w:t>
      </w:r>
      <w:r w:rsidR="00152F2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b w:val="0"/>
          <w:szCs w:val="24"/>
        </w:rPr>
        <w:t>5.1</w:t>
      </w:r>
      <w:r w:rsidR="00152F2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52F2A">
        <w:fldChar w:fldCharType="begin"/>
      </w:r>
      <w:r w:rsidR="00152F2A">
        <w:instrText xml:space="preserve"> REF _Ref440284918 \r \h  \* MERGEFORMAT </w:instrText>
      </w:r>
      <w:r w:rsidR="00152F2A">
        <w:fldChar w:fldCharType="separate"/>
      </w:r>
      <w:r w:rsidR="00991C07" w:rsidRPr="00991C07">
        <w:rPr>
          <w:b w:val="0"/>
          <w:szCs w:val="24"/>
        </w:rPr>
        <w:t>5.2</w:t>
      </w:r>
      <w:r w:rsidR="00152F2A">
        <w:fldChar w:fldCharType="end"/>
      </w:r>
      <w:r w:rsidRPr="00382A07">
        <w:rPr>
          <w:b w:val="0"/>
          <w:szCs w:val="24"/>
        </w:rPr>
        <w:t xml:space="preserve">), Техническое предложение (подраздел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52F2A">
        <w:fldChar w:fldCharType="begin"/>
      </w:r>
      <w:r w:rsidR="00152F2A">
        <w:instrText xml:space="preserve"> REF _Ref440284947 \r \h  \* MERGEFORMAT </w:instrText>
      </w:r>
      <w:r w:rsidR="00152F2A">
        <w:fldChar w:fldCharType="separate"/>
      </w:r>
      <w:r w:rsidR="00991C07" w:rsidRPr="00991C07">
        <w:rPr>
          <w:b w:val="0"/>
          <w:szCs w:val="24"/>
        </w:rPr>
        <w:t>5.4</w:t>
      </w:r>
      <w:r w:rsidR="00152F2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52F2A">
        <w:fldChar w:fldCharType="begin"/>
      </w:r>
      <w:r w:rsidR="00152F2A">
        <w:instrText xml:space="preserve"> REF _Ref93264992 \r \h  \* MERGEFORMAT </w:instrText>
      </w:r>
      <w:r w:rsidR="00152F2A">
        <w:fldChar w:fldCharType="separate"/>
      </w:r>
      <w:r w:rsidR="00991C07" w:rsidRPr="00991C07">
        <w:rPr>
          <w:b w:val="0"/>
          <w:szCs w:val="24"/>
        </w:rPr>
        <w:t>5.5</w:t>
      </w:r>
      <w:r w:rsidR="00152F2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152F2A">
        <w:fldChar w:fldCharType="begin"/>
      </w:r>
      <w:r w:rsidR="00152F2A">
        <w:instrText xml:space="preserve"> REF _Ref440285128 \r \h  \* MERGEFORMAT </w:instrText>
      </w:r>
      <w:r w:rsidR="00152F2A">
        <w:fldChar w:fldCharType="separate"/>
      </w:r>
      <w:r w:rsidR="00991C07" w:rsidRPr="00991C07">
        <w:rPr>
          <w:b w:val="0"/>
          <w:szCs w:val="24"/>
        </w:rPr>
        <w:t>3.3.14</w:t>
      </w:r>
      <w:r w:rsidR="00152F2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152F2A">
        <w:fldChar w:fldCharType="begin"/>
      </w:r>
      <w:r w:rsidR="00152F2A">
        <w:instrText xml:space="preserve"> REF _Ref468199992 \r \h  \* MERGEFORMAT </w:instrText>
      </w:r>
      <w:r w:rsidR="00152F2A">
        <w:fldChar w:fldCharType="separate"/>
      </w:r>
      <w:r w:rsidR="00991C07" w:rsidRPr="00991C07">
        <w:rPr>
          <w:b w:val="0"/>
        </w:rPr>
        <w:t>3.6</w:t>
      </w:r>
      <w:r w:rsidR="00152F2A">
        <w:fldChar w:fldCharType="end"/>
      </w:r>
      <w:r w:rsidRPr="00382A07">
        <w:rPr>
          <w:b w:val="0"/>
          <w:szCs w:val="24"/>
        </w:rPr>
        <w:t xml:space="preserve">) и подведение итогов запроса предложений (подраздел </w:t>
      </w:r>
      <w:r w:rsidR="00A65BA5">
        <w:fldChar w:fldCharType="begin"/>
      </w:r>
      <w:r w:rsidR="00991C07">
        <w:rPr>
          <w:b w:val="0"/>
          <w:szCs w:val="24"/>
        </w:rPr>
        <w:instrText xml:space="preserve"> REF _Ref472412060 \r \h </w:instrText>
      </w:r>
      <w:r w:rsidR="00A65BA5">
        <w:fldChar w:fldCharType="separate"/>
      </w:r>
      <w:r w:rsidR="00991C07">
        <w:rPr>
          <w:b w:val="0"/>
          <w:szCs w:val="24"/>
        </w:rPr>
        <w:t>3.9</w:t>
      </w:r>
      <w:r w:rsidR="00A65B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52F2A">
        <w:fldChar w:fldCharType="begin"/>
      </w:r>
      <w:r w:rsidR="00152F2A">
        <w:instrText xml:space="preserve"> REF _Ref93264992 \r \h  \* MERGEFORMAT </w:instrText>
      </w:r>
      <w:r w:rsidR="00152F2A">
        <w:fldChar w:fldCharType="separate"/>
      </w:r>
      <w:r w:rsidR="00991C07" w:rsidRPr="00991C07">
        <w:rPr>
          <w:b w:val="0"/>
        </w:rPr>
        <w:t>5.5</w:t>
      </w:r>
      <w:r w:rsidR="00152F2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fldChar w:fldCharType="begin"/>
      </w:r>
      <w:r w:rsidR="00152F2A">
        <w:instrText xml:space="preserve"> REF _Ref440270867 \r \h  \* MERGEFORMAT </w:instrText>
      </w:r>
      <w:r w:rsidR="00152F2A">
        <w:fldChar w:fldCharType="separate"/>
      </w:r>
      <w:r w:rsidR="00991C07" w:rsidRPr="00991C07">
        <w:rPr>
          <w:b w:val="0"/>
        </w:rPr>
        <w:t>2.2.3</w:t>
      </w:r>
      <w:r w:rsidR="00152F2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382A07">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65BA5">
        <w:rPr>
          <w:b w:val="0"/>
        </w:rPr>
        <w:fldChar w:fldCharType="begin"/>
      </w:r>
      <w:r>
        <w:rPr>
          <w:b w:val="0"/>
        </w:rPr>
        <w:instrText xml:space="preserve"> REF _Ref469470272 \r \h </w:instrText>
      </w:r>
      <w:r w:rsidR="00A65BA5">
        <w:rPr>
          <w:b w:val="0"/>
        </w:rPr>
      </w:r>
      <w:r w:rsidR="00A65BA5">
        <w:rPr>
          <w:b w:val="0"/>
        </w:rPr>
        <w:fldChar w:fldCharType="separate"/>
      </w:r>
      <w:r w:rsidR="00991C07">
        <w:rPr>
          <w:b w:val="0"/>
        </w:rPr>
        <w:t>2.3.3</w:t>
      </w:r>
      <w:r w:rsidR="00A65BA5">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52F2A">
        <w:fldChar w:fldCharType="begin"/>
      </w:r>
      <w:r w:rsidR="00152F2A">
        <w:instrText xml:space="preserve"> REF _Ref305973033 \r \h  \* MERGEFORMAT </w:instrText>
      </w:r>
      <w:r w:rsidR="00152F2A">
        <w:fldChar w:fldCharType="separate"/>
      </w:r>
      <w:r w:rsidR="00991C07" w:rsidRPr="00991C07">
        <w:rPr>
          <w:bCs w:val="0"/>
          <w:sz w:val="24"/>
          <w:szCs w:val="24"/>
        </w:rPr>
        <w:t>3.2</w:t>
      </w:r>
      <w:r w:rsidR="00152F2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52F2A">
        <w:fldChar w:fldCharType="begin"/>
      </w:r>
      <w:r w:rsidR="00152F2A">
        <w:instrText xml:space="preserve"> REF _Ref305973147 \r \h  \* MERGEFORMAT </w:instrText>
      </w:r>
      <w:r w:rsidR="00152F2A">
        <w:fldChar w:fldCharType="separate"/>
      </w:r>
      <w:r w:rsidR="00991C07" w:rsidRPr="00991C07">
        <w:rPr>
          <w:bCs w:val="0"/>
          <w:sz w:val="24"/>
          <w:szCs w:val="24"/>
        </w:rPr>
        <w:t>3.3</w:t>
      </w:r>
      <w:r w:rsidR="00152F2A">
        <w:fldChar w:fldCharType="end"/>
      </w:r>
      <w:r w:rsidR="00A65B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65B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152F2A">
        <w:fldChar w:fldCharType="begin"/>
      </w:r>
      <w:r w:rsidR="00152F2A">
        <w:instrText xml:space="preserve"> REF _Ref305973214 \r \h  \* MERGEFORMAT </w:instrText>
      </w:r>
      <w:r w:rsidR="00152F2A">
        <w:fldChar w:fldCharType="separate"/>
      </w:r>
      <w:r w:rsidR="00991C07" w:rsidRPr="00991C07">
        <w:rPr>
          <w:bCs w:val="0"/>
          <w:sz w:val="24"/>
          <w:szCs w:val="24"/>
        </w:rPr>
        <w:t>3.4</w:t>
      </w:r>
      <w:r w:rsidR="00152F2A">
        <w:fldChar w:fldCharType="end"/>
      </w:r>
      <w:r w:rsidR="00096E9D" w:rsidRPr="00382A07">
        <w:rPr>
          <w:bCs w:val="0"/>
          <w:sz w:val="24"/>
          <w:szCs w:val="24"/>
        </w:rPr>
        <w:t xml:space="preserve">, </w:t>
      </w:r>
      <w:r w:rsidR="00152F2A">
        <w:fldChar w:fldCharType="begin"/>
      </w:r>
      <w:r w:rsidR="00152F2A">
        <w:instrText xml:space="preserve"> REF _Ref303683883 \r \h  \* MERGEFORMAT </w:instrText>
      </w:r>
      <w:r w:rsidR="00152F2A">
        <w:fldChar w:fldCharType="separate"/>
      </w:r>
      <w:r w:rsidR="00991C07" w:rsidRPr="00991C07">
        <w:rPr>
          <w:bCs w:val="0"/>
          <w:sz w:val="24"/>
          <w:szCs w:val="24"/>
        </w:rPr>
        <w:t>3.5</w:t>
      </w:r>
      <w:r w:rsidR="00152F2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65BA5">
        <w:fldChar w:fldCharType="begin"/>
      </w:r>
      <w:r w:rsidR="00B80887">
        <w:rPr>
          <w:bCs w:val="0"/>
          <w:sz w:val="24"/>
          <w:szCs w:val="24"/>
        </w:rPr>
        <w:instrText xml:space="preserve"> REF _Ref468200102 \r \h </w:instrText>
      </w:r>
      <w:r w:rsidR="00A65BA5">
        <w:fldChar w:fldCharType="separate"/>
      </w:r>
      <w:r w:rsidR="00991C07">
        <w:rPr>
          <w:bCs w:val="0"/>
          <w:sz w:val="24"/>
          <w:szCs w:val="24"/>
        </w:rPr>
        <w:t>3.6</w:t>
      </w:r>
      <w:r w:rsidR="00A65BA5">
        <w:fldChar w:fldCharType="end"/>
      </w:r>
      <w:r w:rsidR="00A65B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52F2A">
        <w:fldChar w:fldCharType="begin"/>
      </w:r>
      <w:r w:rsidR="00152F2A">
        <w:instrText xml:space="preserve"> REF _Ref303250967 \r \h  \* MERGEFORMAT </w:instrText>
      </w:r>
      <w:r w:rsidR="00152F2A">
        <w:fldChar w:fldCharType="separate"/>
      </w:r>
      <w:r w:rsidR="00991C07" w:rsidRPr="00991C07">
        <w:rPr>
          <w:bCs w:val="0"/>
          <w:sz w:val="24"/>
          <w:szCs w:val="24"/>
        </w:rPr>
        <w:t>3.7</w:t>
      </w:r>
      <w:r w:rsidR="00152F2A">
        <w:fldChar w:fldCharType="end"/>
      </w:r>
      <w:r w:rsidR="00A65B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65BA5">
        <w:fldChar w:fldCharType="begin"/>
      </w:r>
      <w:r w:rsidR="00991C07">
        <w:rPr>
          <w:bCs w:val="0"/>
          <w:sz w:val="24"/>
          <w:szCs w:val="24"/>
        </w:rPr>
        <w:instrText xml:space="preserve"> REF _Ref472412072 \r \h </w:instrText>
      </w:r>
      <w:r w:rsidR="00A65BA5">
        <w:fldChar w:fldCharType="separate"/>
      </w:r>
      <w:r w:rsidR="00991C07">
        <w:rPr>
          <w:bCs w:val="0"/>
          <w:sz w:val="24"/>
          <w:szCs w:val="24"/>
        </w:rPr>
        <w:t>3.9</w:t>
      </w:r>
      <w:r w:rsidR="00A65BA5">
        <w:fldChar w:fldCharType="end"/>
      </w:r>
      <w:r w:rsidR="00A65B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65BA5">
        <w:fldChar w:fldCharType="begin"/>
      </w:r>
      <w:r w:rsidR="00991C07">
        <w:rPr>
          <w:bCs w:val="0"/>
          <w:sz w:val="24"/>
          <w:szCs w:val="24"/>
        </w:rPr>
        <w:instrText xml:space="preserve"> REF _Ref472412218 \r \h </w:instrText>
      </w:r>
      <w:r w:rsidR="00A65BA5">
        <w:fldChar w:fldCharType="separate"/>
      </w:r>
      <w:r w:rsidR="00991C07">
        <w:rPr>
          <w:bCs w:val="0"/>
          <w:sz w:val="24"/>
          <w:szCs w:val="24"/>
        </w:rPr>
        <w:t>3.13</w:t>
      </w:r>
      <w:r w:rsidR="00A65B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52F2A">
        <w:fldChar w:fldCharType="begin"/>
      </w:r>
      <w:r w:rsidR="00152F2A">
        <w:instrText xml:space="preserve"> REF _Ref306140451 \r \h  \* MERGEFORMAT </w:instrText>
      </w:r>
      <w:r w:rsidR="00152F2A">
        <w:fldChar w:fldCharType="separate"/>
      </w:r>
      <w:r w:rsidR="00991C07" w:rsidRPr="00991C07">
        <w:rPr>
          <w:bCs w:val="0"/>
          <w:sz w:val="24"/>
          <w:szCs w:val="24"/>
        </w:rPr>
        <w:t>3.14</w:t>
      </w:r>
      <w:r w:rsidR="00152F2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52F2A">
        <w:fldChar w:fldCharType="begin"/>
      </w:r>
      <w:r w:rsidR="00152F2A">
        <w:instrText xml:space="preserve"> REF _Ref302563524 \n \h  \* MERGEFORMAT </w:instrText>
      </w:r>
      <w:r w:rsidR="00152F2A">
        <w:fldChar w:fldCharType="separate"/>
      </w:r>
      <w:r w:rsidR="00991C07" w:rsidRPr="00991C07">
        <w:rPr>
          <w:sz w:val="24"/>
          <w:szCs w:val="24"/>
        </w:rPr>
        <w:t>1.1.1</w:t>
      </w:r>
      <w:r w:rsidR="00152F2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z w:val="24"/>
          <w:szCs w:val="24"/>
        </w:rPr>
        <w:t>5.3</w:t>
      </w:r>
      <w:r w:rsidR="00152F2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rPr>
        <w:t>5.5</w:t>
      </w:r>
      <w:r w:rsidR="00152F2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lang w:eastAsia="ru-RU"/>
        </w:rPr>
        <w:t>5.1</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Cs w:val="0"/>
          <w:sz w:val="24"/>
          <w:szCs w:val="24"/>
          <w:lang w:eastAsia="ru-RU"/>
        </w:rPr>
        <w:t>5.3</w:t>
      </w:r>
      <w:r w:rsidR="00152F2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_Ref440274913 \r \h  \* MERGEFORMAT </w:instrText>
      </w:r>
      <w:r w:rsidR="00152F2A">
        <w:fldChar w:fldCharType="separate"/>
      </w:r>
      <w:r w:rsidR="00991C07" w:rsidRPr="00991C07">
        <w:rPr>
          <w:bCs w:val="0"/>
          <w:sz w:val="24"/>
          <w:szCs w:val="24"/>
          <w:lang w:eastAsia="ru-RU"/>
        </w:rPr>
        <w:t>5.2</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_Ref440274902 \r \h  \* MERGEFORMAT </w:instrText>
      </w:r>
      <w:r w:rsidR="00152F2A">
        <w:fldChar w:fldCharType="separate"/>
      </w:r>
      <w:r w:rsidR="00991C07" w:rsidRPr="00991C07">
        <w:rPr>
          <w:bCs w:val="0"/>
          <w:sz w:val="24"/>
          <w:szCs w:val="24"/>
          <w:lang w:eastAsia="ru-RU"/>
        </w:rPr>
        <w:t>5.4</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lang w:eastAsia="ru-RU"/>
        </w:rPr>
        <w:t>5.5</w:t>
      </w:r>
      <w:r w:rsidR="00152F2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_Ref444164229 \r \h  \* MERGEFORMAT </w:instrText>
      </w:r>
      <w:r w:rsidR="00152F2A">
        <w:fldChar w:fldCharType="separate"/>
      </w:r>
      <w:r w:rsidR="00991C07" w:rsidRPr="00991C07">
        <w:rPr>
          <w:bCs w:val="0"/>
          <w:sz w:val="24"/>
          <w:szCs w:val="24"/>
          <w:lang w:eastAsia="ru-RU"/>
        </w:rPr>
        <w:t>5.6.1</w:t>
      </w:r>
      <w:r w:rsidR="00152F2A">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_Ref444164241 \r \h  \* MERGEFORMAT </w:instrText>
      </w:r>
      <w:r w:rsidR="00152F2A">
        <w:fldChar w:fldCharType="separate"/>
      </w:r>
      <w:r w:rsidR="00991C07" w:rsidRPr="00991C07">
        <w:rPr>
          <w:sz w:val="24"/>
          <w:szCs w:val="24"/>
        </w:rPr>
        <w:t>5.6.2</w:t>
      </w:r>
      <w:r w:rsidR="00152F2A">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382A07">
        <w:rPr>
          <w:sz w:val="24"/>
          <w:szCs w:val="24"/>
        </w:rPr>
        <w:t>)</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w:t>
      </w:r>
      <w:r w:rsidR="009B44CF" w:rsidRPr="00382A07">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958E8" w:rsidRPr="00382A07">
        <w:rPr>
          <w:sz w:val="24"/>
          <w:szCs w:val="24"/>
        </w:rPr>
        <w:t xml:space="preserve">, </w:t>
      </w:r>
      <w:r w:rsidR="00152F2A">
        <w:fldChar w:fldCharType="begin"/>
      </w:r>
      <w:r w:rsidR="00152F2A">
        <w:instrText xml:space="preserve"> REF _Ref440372460 \r \h  \* MERGEFORMAT </w:instrText>
      </w:r>
      <w:r w:rsidR="00152F2A">
        <w:fldChar w:fldCharType="separate"/>
      </w:r>
      <w:r w:rsidR="00991C07" w:rsidRPr="00991C07">
        <w:rPr>
          <w:sz w:val="24"/>
          <w:szCs w:val="24"/>
        </w:rPr>
        <w:t>д)</w:t>
      </w:r>
      <w:r w:rsidR="00152F2A">
        <w:fldChar w:fldCharType="end"/>
      </w:r>
      <w:r w:rsidR="00F958E8" w:rsidRPr="00382A07">
        <w:rPr>
          <w:sz w:val="24"/>
          <w:szCs w:val="24"/>
        </w:rPr>
        <w:t xml:space="preserve">, </w:t>
      </w:r>
      <w:r w:rsidR="00152F2A">
        <w:fldChar w:fldCharType="begin"/>
      </w:r>
      <w:r w:rsidR="00152F2A">
        <w:instrText xml:space="preserve"> REF _Ref440372474 \r \h  \* MERGEFORMAT </w:instrText>
      </w:r>
      <w:r w:rsidR="00152F2A">
        <w:fldChar w:fldCharType="separate"/>
      </w:r>
      <w:r w:rsidR="00991C07" w:rsidRPr="00991C07">
        <w:rPr>
          <w:sz w:val="24"/>
          <w:szCs w:val="24"/>
        </w:rPr>
        <w:t>м)</w:t>
      </w:r>
      <w:r w:rsidR="00152F2A">
        <w:fldChar w:fldCharType="end"/>
      </w:r>
      <w:r w:rsidR="00F958E8" w:rsidRPr="00382A07">
        <w:rPr>
          <w:sz w:val="24"/>
          <w:szCs w:val="24"/>
        </w:rPr>
        <w:t xml:space="preserve">, </w:t>
      </w:r>
      <w:r w:rsidR="00152F2A">
        <w:fldChar w:fldCharType="begin"/>
      </w:r>
      <w:r w:rsidR="00152F2A">
        <w:instrText xml:space="preserve"> REF _Ref440372477 \r \h  \* MERGEFORMAT </w:instrText>
      </w:r>
      <w:r w:rsidR="00152F2A">
        <w:fldChar w:fldCharType="separate"/>
      </w:r>
      <w:r w:rsidR="00991C07" w:rsidRPr="00991C07">
        <w:rPr>
          <w:sz w:val="24"/>
          <w:szCs w:val="24"/>
        </w:rPr>
        <w:t>н)</w:t>
      </w:r>
      <w:r w:rsidR="00152F2A">
        <w:fldChar w:fldCharType="end"/>
      </w:r>
      <w:r w:rsidR="00A24167"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fldChar w:fldCharType="begin"/>
      </w:r>
      <w:r w:rsidR="00152F2A">
        <w:instrText xml:space="preserve"> REF _Ref464116309 \r \h  \* MERGEFORMAT </w:instrText>
      </w:r>
      <w:r w:rsidR="00152F2A">
        <w:fldChar w:fldCharType="separate"/>
      </w:r>
      <w:r w:rsidR="00991C07" w:rsidRPr="00991C07">
        <w:rPr>
          <w:sz w:val="24"/>
          <w:szCs w:val="24"/>
        </w:rPr>
        <w:t>3.3.10.7</w:t>
      </w:r>
      <w:r w:rsidR="00152F2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52F2A">
        <w:fldChar w:fldCharType="begin"/>
      </w:r>
      <w:r w:rsidR="00152F2A">
        <w:instrText xml:space="preserve"> REF _Ref191386419 \n \h  \* MERGEFORMAT </w:instrText>
      </w:r>
      <w:r w:rsidR="00152F2A">
        <w:fldChar w:fldCharType="separate"/>
      </w:r>
      <w:r w:rsidR="00991C07" w:rsidRPr="00991C07">
        <w:rPr>
          <w:bCs w:val="0"/>
          <w:sz w:val="24"/>
          <w:szCs w:val="24"/>
        </w:rPr>
        <w:t>3.3.2</w:t>
      </w:r>
      <w:r w:rsidR="00152F2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w:t>
      </w:r>
      <w:r w:rsidRPr="00382A07">
        <w:rPr>
          <w:sz w:val="24"/>
          <w:szCs w:val="24"/>
        </w:rPr>
        <w:lastRenderedPageBreak/>
        <w:t xml:space="preserve">задании; комплектация продукции, предлагаемой к поставке; гарантии на продукцию, предлагаемую к поставке и сроки службы.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w:t>
      </w:r>
      <w:r w:rsidRPr="00382A07">
        <w:rPr>
          <w:bCs w:val="0"/>
          <w:sz w:val="24"/>
          <w:szCs w:val="24"/>
        </w:rPr>
        <w:lastRenderedPageBreak/>
        <w:t>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FC3206"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FC3206">
        <w:rPr>
          <w:bCs w:val="0"/>
          <w:sz w:val="24"/>
          <w:szCs w:val="24"/>
        </w:rPr>
        <w:t xml:space="preserve">Начальная (максимальная) цена </w:t>
      </w:r>
      <w:r w:rsidR="00123C70" w:rsidRPr="00FC3206">
        <w:rPr>
          <w:bCs w:val="0"/>
          <w:sz w:val="24"/>
          <w:szCs w:val="24"/>
        </w:rPr>
        <w:t>Договор</w:t>
      </w:r>
      <w:r w:rsidRPr="00FC3206">
        <w:rPr>
          <w:bCs w:val="0"/>
          <w:sz w:val="24"/>
          <w:szCs w:val="24"/>
        </w:rPr>
        <w:t>а</w:t>
      </w:r>
      <w:r w:rsidR="00216641" w:rsidRPr="00FC3206">
        <w:rPr>
          <w:bCs w:val="0"/>
          <w:sz w:val="24"/>
          <w:szCs w:val="24"/>
        </w:rPr>
        <w:t>:</w:t>
      </w:r>
      <w:bookmarkEnd w:id="382"/>
    </w:p>
    <w:p w:rsidR="00717F60" w:rsidRPr="00FC3206" w:rsidRDefault="00216641" w:rsidP="0021664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FC3206">
        <w:rPr>
          <w:b/>
          <w:bCs w:val="0"/>
          <w:sz w:val="24"/>
          <w:szCs w:val="24"/>
          <w:u w:val="single"/>
        </w:rPr>
        <w:t>По Лоту №1:</w:t>
      </w:r>
      <w:r w:rsidR="00717F60" w:rsidRPr="00FC3206">
        <w:rPr>
          <w:bCs w:val="0"/>
          <w:sz w:val="24"/>
          <w:szCs w:val="24"/>
        </w:rPr>
        <w:t xml:space="preserve"> </w:t>
      </w:r>
      <w:r w:rsidR="00FC3206" w:rsidRPr="00FC3206">
        <w:rPr>
          <w:b/>
          <w:bCs w:val="0"/>
          <w:sz w:val="24"/>
          <w:szCs w:val="24"/>
        </w:rPr>
        <w:t>1 533 840,00</w:t>
      </w:r>
      <w:r w:rsidR="00FC3206" w:rsidRPr="00FC3206">
        <w:rPr>
          <w:sz w:val="24"/>
          <w:szCs w:val="24"/>
        </w:rPr>
        <w:t xml:space="preserve"> (один миллион пятьсот тридцать три тысячи восемьсот сорок) рублей 00 копеек РФ, без учета НДС; НДС составляет </w:t>
      </w:r>
      <w:r w:rsidR="00FC3206" w:rsidRPr="00FC3206">
        <w:rPr>
          <w:b/>
          <w:bCs w:val="0"/>
          <w:sz w:val="24"/>
          <w:szCs w:val="24"/>
        </w:rPr>
        <w:t>276 091,20</w:t>
      </w:r>
      <w:r w:rsidR="00FC3206" w:rsidRPr="00FC3206">
        <w:rPr>
          <w:sz w:val="24"/>
          <w:szCs w:val="24"/>
        </w:rPr>
        <w:t xml:space="preserve"> (двести семьдесят шесть тысяч девяносто один) рубль 20 копеек РФ; </w:t>
      </w:r>
      <w:r w:rsidR="00FC3206" w:rsidRPr="00FC3206">
        <w:rPr>
          <w:b/>
          <w:bCs w:val="0"/>
          <w:sz w:val="24"/>
          <w:szCs w:val="24"/>
        </w:rPr>
        <w:t>1 809 931,20</w:t>
      </w:r>
      <w:r w:rsidR="00FC3206" w:rsidRPr="00FC3206">
        <w:rPr>
          <w:sz w:val="24"/>
          <w:szCs w:val="24"/>
        </w:rPr>
        <w:t xml:space="preserve"> (один миллион восемьсот девять тысяч девятьсот тридцать один) рубль 20 копеек РФ, с учетом НДС</w:t>
      </w:r>
      <w:r w:rsidR="00155DAF" w:rsidRPr="00FC3206">
        <w:rPr>
          <w:sz w:val="24"/>
          <w:szCs w:val="24"/>
        </w:rPr>
        <w:t>,</w:t>
      </w:r>
      <w:r w:rsidR="00155DAF" w:rsidRPr="00FC3206">
        <w:rPr>
          <w:rFonts w:eastAsia="Calibri"/>
          <w:sz w:val="24"/>
          <w:szCs w:val="24"/>
          <w:lang w:eastAsia="en-US"/>
        </w:rPr>
        <w:t xml:space="preserve"> в том числе по филиалам ПАО «МРСК Центра»:</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Исполнительный аппарат - 39 840,00 (тридцать девять тысяч восемьсот сорок) рублей 00 копеек РФ, без учета НДС; НДС составляет 7 171,20 (семь тысяч сто семьдесят один) рубль 20 копеек РФ; 47 011,20 (сорок семь тысяч одиннадцать) рублей 20 копеек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Белгородэнерго - 167 328,00 (сто шестьдесят семь тысяч триста двадцать восемь) рублей 00 копеек РФ, без учета НДС; НДС составляет 30 119,04 (тридцать тысяч сто девятнадцать) рублей 04 копейки РФ; 197 447,04 (сто девяносто семь тысяч четыреста сорок семь) рублей 04 копейки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Брянскэнерго - 139 440,00 (сто тридцать девят</w:t>
      </w:r>
      <w:bookmarkStart w:id="383" w:name="_GoBack"/>
      <w:bookmarkEnd w:id="383"/>
      <w:r w:rsidRPr="00FC3206">
        <w:rPr>
          <w:bCs w:val="0"/>
          <w:sz w:val="24"/>
          <w:szCs w:val="24"/>
        </w:rPr>
        <w:t>ь тысяч четыреста сорок) рублей 00 копеек РФ, без учета НДС; НДС составляет 25 099,20 (двадцать пять тысяч девяносто девять) рублей 20 копеек РФ; 164 539,20 (сто шестьдесят четыре тысячи пятьсот тридцать девять) рублей 20 копеек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Воронежэнерго - 171 312,00 (сто семьдесят одна тысячa триста двенадцать) рублей 00 копеек РФ, без учета НДС; НДС составляет 30 836,16 (тридцать тысяч восемьсот тридцать шесть) рублей 16 копеек РФ; 202 148,16 (двести две тысячи сто сорок восемь) рублей 16 копеек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xml:space="preserve">- Костромаэнерго - 127 488,00 (сто двадцать семь тысяч четыреста восемьдесят восемь) </w:t>
      </w:r>
      <w:r w:rsidRPr="00FC3206">
        <w:rPr>
          <w:bCs w:val="0"/>
          <w:sz w:val="24"/>
          <w:szCs w:val="24"/>
        </w:rPr>
        <w:lastRenderedPageBreak/>
        <w:t>рублей 00 копеек РФ, без учета НДС; НДС составляет 22 947,84 (двадцать две тысячи девятьсот сорок семь) рублей 84 копейки РФ; 150 435,84 (сто пятьдесят тысяч четыреста тридцать пять) рублей 84 копейки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Курскэнерго - 147 408,00 (сто сорок семь тысяч четыреста восемь) рублей 00 копеек РФ, без учета НДС; НДС составляет 26 533,44 (двадцать шесть тысяч пятьсот тридцать три) рубля 44 копейки РФ; 173 941,44 (сто семьдесят три тысячи девятьсот сорок один) рубль 44 копейки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Липецкэнерго - 99 600,00 (девяносто девять тысяч шестьсот) рублей 00 копеек РФ, без учета НДС; НДС составляет 17 928,00 (семнадцать тысяч девятьсот двадцать восемь) рублей 00 копеек РФ; 117 528,00 (сто семнадцать тысяч пятьсот двадцать восемь) рублей 00 копеек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Орелэнерго - 115 536,00 (сто пятнадцать тысяч пятьсот тридцать шесть) рублей 00 копеек РФ, без учета НДС; НДС составляет 20 796,48 (двадцать тысяч семьсот девяносто шесть) рублей 48 копеек РФ; 136 332,48 (сто тридцать шесть тысяч триста тридцать два) рубля 48 копеек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Смоленскэнерго - 139 440,00 (сто тридцать девять тысяч четыреста сорок) рублей 00 копеек РФ, без учета НДС; НДС составляет 25 099,20 (двадцать пять тысяч девяносто девять) рублей 20 копеек РФ; 164 539,20 (сто шестьдесят четыре тысячи пятьсот тридцать девять) рублей 20 копеек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Тамбовэнерго - 95 616,00 (девяносто пять тысяч шестьсот шестнадцать) рублей 00 копеек РФ, без учета НДС; НДС составляет 17 210,88 (семнадцать тысяч двести десять) рублей 88 копеек РФ; 112 826,88 (сто двенадцать тысяч восемьсот двадцать шесть) рублей 88 копеек РФ, с учетом НДС;</w:t>
      </w:r>
    </w:p>
    <w:p w:rsidR="00FC3206" w:rsidRPr="00FC3206"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Тверьэнерго - 175 296,00 (сто семьдесят пять тысяч двести девяносто шесть) рублей 00 копеек РФ, без учета НДС; НДС составляет 31 553,28 (тридцать одна тысячa пятьсот пятьдесят три) рубля 28 копеек РФ; 206 849,28 (двести шесть тысяч восемьсот сорок девять) рублей 28 копеек РФ, с учетом НДС;</w:t>
      </w:r>
    </w:p>
    <w:p w:rsidR="00FC3206" w:rsidRPr="00382A07" w:rsidRDefault="00FC3206" w:rsidP="00FC3206">
      <w:pPr>
        <w:widowControl w:val="0"/>
        <w:shd w:val="clear" w:color="auto" w:fill="FFFFFF"/>
        <w:tabs>
          <w:tab w:val="left" w:pos="1701"/>
        </w:tabs>
        <w:autoSpaceDE w:val="0"/>
        <w:spacing w:after="100" w:line="264" w:lineRule="auto"/>
        <w:ind w:right="17" w:firstLine="0"/>
        <w:rPr>
          <w:bCs w:val="0"/>
          <w:sz w:val="24"/>
          <w:szCs w:val="24"/>
        </w:rPr>
      </w:pPr>
      <w:r w:rsidRPr="00FC3206">
        <w:rPr>
          <w:bCs w:val="0"/>
          <w:sz w:val="24"/>
          <w:szCs w:val="24"/>
        </w:rPr>
        <w:t>- Ярэнерго - 115 536,00 (сто пятнадцать тысяч пятьсот тридцать шесть) рублей 00 копеек РФ, без учета НДС; НДС составляет 20 796,48 (двадцать тысяч семьсот девяносто шесть) рублей 48 копеек РФ; 136 332,48 (сто тридцать шесть тысяч триста тридцать два) р</w:t>
      </w:r>
      <w:r w:rsidR="00E6219B">
        <w:rPr>
          <w:bCs w:val="0"/>
          <w:sz w:val="24"/>
          <w:szCs w:val="24"/>
        </w:rPr>
        <w:t>убля 48 копеек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lastRenderedPageBreak/>
        <w:t xml:space="preserve">В рамках оценочной стадии, предусмотренной  пунктом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bCs w:val="0"/>
          <w:sz w:val="24"/>
          <w:szCs w:val="24"/>
        </w:rPr>
        <w:t>3.11</w:t>
      </w:r>
      <w:r w:rsidR="00152F2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Привлечение со</w:t>
      </w:r>
      <w:r w:rsidR="00036006" w:rsidRPr="004A1A68">
        <w:rPr>
          <w:bCs w:val="0"/>
          <w:sz w:val="24"/>
          <w:szCs w:val="24"/>
        </w:rPr>
        <w:t xml:space="preserve">поставщиков в соответствии с пунктом </w:t>
      </w:r>
      <w:r w:rsidR="00152F2A">
        <w:fldChar w:fldCharType="begin"/>
      </w:r>
      <w:r w:rsidR="00152F2A">
        <w:instrText xml:space="preserve"> REF _Ref440271628 \r \h  \* MERGEFORMAT </w:instrText>
      </w:r>
      <w:r w:rsidR="00152F2A">
        <w:fldChar w:fldCharType="separate"/>
      </w:r>
      <w:r w:rsidR="00991C07" w:rsidRPr="00991C07">
        <w:rPr>
          <w:bCs w:val="0"/>
          <w:sz w:val="24"/>
          <w:szCs w:val="24"/>
        </w:rPr>
        <w:t>3.3.9</w:t>
      </w:r>
      <w:r w:rsidR="00152F2A">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52F2A">
        <w:fldChar w:fldCharType="begin"/>
      </w:r>
      <w:r w:rsidR="00152F2A">
        <w:instrText xml:space="preserve"> REF _Ref191386461 \n \h  \* MERGEFORMAT </w:instrText>
      </w:r>
      <w:r w:rsidR="00152F2A">
        <w:fldChar w:fldCharType="separate"/>
      </w:r>
      <w:r w:rsidR="00991C07" w:rsidRPr="00991C07">
        <w:rPr>
          <w:bCs w:val="0"/>
          <w:sz w:val="24"/>
          <w:szCs w:val="24"/>
        </w:rPr>
        <w:t>3.3.10</w:t>
      </w:r>
      <w:r w:rsidR="00152F2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lastRenderedPageBreak/>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fldChar w:fldCharType="begin"/>
      </w:r>
      <w:r w:rsidR="00152F2A">
        <w:instrText xml:space="preserve"> REF _Ref440291364 \r \h  \* MERGEFORMAT </w:instrText>
      </w:r>
      <w:r w:rsidR="00152F2A">
        <w:fldChar w:fldCharType="separate"/>
      </w:r>
      <w:r w:rsidR="00991C07" w:rsidRPr="00991C07">
        <w:rPr>
          <w:sz w:val="24"/>
          <w:szCs w:val="24"/>
        </w:rPr>
        <w:t>3.3.8.1</w:t>
      </w:r>
      <w:r w:rsidR="00152F2A">
        <w:fldChar w:fldCharType="end"/>
      </w:r>
      <w:r w:rsidRPr="00382A07">
        <w:rPr>
          <w:sz w:val="24"/>
          <w:szCs w:val="24"/>
        </w:rPr>
        <w:t>-</w:t>
      </w:r>
      <w:r w:rsidR="00152F2A">
        <w:fldChar w:fldCharType="begin"/>
      </w:r>
      <w:r w:rsidR="00152F2A">
        <w:instrText xml:space="preserve"> REF _Ref303669127 \r \h  \* MERGEFORMAT </w:instrText>
      </w:r>
      <w:r w:rsidR="00152F2A">
        <w:fldChar w:fldCharType="separate"/>
      </w:r>
      <w:r w:rsidR="00991C07" w:rsidRPr="00991C07">
        <w:rPr>
          <w:sz w:val="24"/>
          <w:szCs w:val="24"/>
        </w:rPr>
        <w:t>3.3.8.2</w:t>
      </w:r>
      <w:r w:rsidR="00152F2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382A07">
        <w:rPr>
          <w:sz w:val="24"/>
          <w:szCs w:val="24"/>
        </w:rPr>
        <w:lastRenderedPageBreak/>
        <w:t>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_Ref440271993 \r \h  \* MERGEFORMAT </w:instrText>
      </w:r>
      <w:r w:rsidR="00152F2A">
        <w:fldChar w:fldCharType="separate"/>
      </w:r>
      <w:r w:rsidR="00991C07" w:rsidRPr="00991C07">
        <w:rPr>
          <w:sz w:val="24"/>
          <w:szCs w:val="24"/>
        </w:rPr>
        <w:t>5.9</w:t>
      </w:r>
      <w:r w:rsidR="00152F2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152F2A">
        <w:fldChar w:fldCharType="begin"/>
      </w:r>
      <w:r w:rsidR="00152F2A">
        <w:instrText xml:space="preserve"> REF _Ref440272035 \r \h  \* MERGEFORMAT </w:instrText>
      </w:r>
      <w:r w:rsidR="00152F2A">
        <w:fldChar w:fldCharType="separate"/>
      </w:r>
      <w:r w:rsidR="00991C07" w:rsidRPr="00991C07">
        <w:rPr>
          <w:sz w:val="24"/>
          <w:szCs w:val="24"/>
        </w:rPr>
        <w:t>5.10</w:t>
      </w:r>
      <w:r w:rsidR="00152F2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_Ref440272051 \r \h  \* MERGEFORMAT </w:instrText>
      </w:r>
      <w:r w:rsidR="00152F2A">
        <w:fldChar w:fldCharType="separate"/>
      </w:r>
      <w:r w:rsidR="00991C07" w:rsidRPr="00991C07">
        <w:rPr>
          <w:sz w:val="24"/>
          <w:szCs w:val="24"/>
        </w:rPr>
        <w:t>5.11</w:t>
      </w:r>
      <w:r w:rsidR="00152F2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382A07">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52F2A">
        <w:fldChar w:fldCharType="begin"/>
      </w:r>
      <w:r w:rsidR="00152F2A">
        <w:instrText xml:space="preserve"> REF _Ref440272119 \r \h  \* MERGEFORMAT </w:instrText>
      </w:r>
      <w:r w:rsidR="00152F2A">
        <w:fldChar w:fldCharType="separate"/>
      </w:r>
      <w:r w:rsidR="00991C07" w:rsidRPr="00991C07">
        <w:rPr>
          <w:sz w:val="24"/>
          <w:szCs w:val="24"/>
        </w:rPr>
        <w:t>5.6.1</w:t>
      </w:r>
      <w:r w:rsidR="00152F2A">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152F2A">
        <w:fldChar w:fldCharType="begin"/>
      </w:r>
      <w:r w:rsidR="00152F2A">
        <w:instrText xml:space="preserve"> REF _Ref440272147 \r \h  \* MERGEFORMAT </w:instrText>
      </w:r>
      <w:r w:rsidR="00152F2A">
        <w:fldChar w:fldCharType="separate"/>
      </w:r>
      <w:r w:rsidR="00991C07" w:rsidRPr="00991C07">
        <w:rPr>
          <w:sz w:val="24"/>
          <w:szCs w:val="24"/>
        </w:rPr>
        <w:t>5.6.2</w:t>
      </w:r>
      <w:r w:rsidR="00152F2A">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52F2A">
        <w:fldChar w:fldCharType="begin"/>
      </w:r>
      <w:r w:rsidR="00152F2A">
        <w:instrText xml:space="preserve"> REF _Ref449017073 \r \h  \* MERGEFORMAT </w:instrText>
      </w:r>
      <w:r w:rsidR="00152F2A">
        <w:fldChar w:fldCharType="separate"/>
      </w:r>
      <w:r w:rsidR="00991C07" w:rsidRPr="00991C07">
        <w:rPr>
          <w:sz w:val="24"/>
          <w:szCs w:val="24"/>
        </w:rPr>
        <w:t>5.7</w:t>
      </w:r>
      <w:r w:rsidR="00152F2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w:t>
      </w:r>
      <w:r w:rsidRPr="00382A07">
        <w:rPr>
          <w:sz w:val="24"/>
          <w:szCs w:val="24"/>
        </w:rPr>
        <w:lastRenderedPageBreak/>
        <w:t xml:space="preserve">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52F2A">
        <w:fldChar w:fldCharType="begin"/>
      </w:r>
      <w:r w:rsidR="00152F2A">
        <w:instrText xml:space="preserve"> REF _Ref55336398 \r \h  \* MERGEFORMAT </w:instrText>
      </w:r>
      <w:r w:rsidR="00152F2A">
        <w:fldChar w:fldCharType="separate"/>
      </w:r>
      <w:r w:rsidR="00991C07" w:rsidRPr="00991C07">
        <w:rPr>
          <w:sz w:val="24"/>
          <w:szCs w:val="24"/>
        </w:rPr>
        <w:t>5.8</w:t>
      </w:r>
      <w:r w:rsidR="00152F2A">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52F2A">
        <w:fldChar w:fldCharType="begin"/>
      </w:r>
      <w:r w:rsidR="00152F2A">
        <w:instrText xml:space="preserve"> REF _Ref440272274 \r \h  \* MERGEFORMAT </w:instrText>
      </w:r>
      <w:r w:rsidR="00152F2A">
        <w:fldChar w:fldCharType="separate"/>
      </w:r>
      <w:r w:rsidR="00991C07" w:rsidRPr="00991C07">
        <w:rPr>
          <w:sz w:val="24"/>
          <w:szCs w:val="24"/>
        </w:rPr>
        <w:t>5.14</w:t>
      </w:r>
      <w:r w:rsidR="00152F2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w:t>
      </w:r>
      <w:r w:rsidRPr="00382A07">
        <w:rPr>
          <w:sz w:val="24"/>
          <w:szCs w:val="24"/>
        </w:rPr>
        <w:lastRenderedPageBreak/>
        <w:t>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52F2A">
        <w:fldChar w:fldCharType="begin"/>
      </w:r>
      <w:r w:rsidR="00152F2A">
        <w:instrText xml:space="preserve"> REF _Ref465675151 \r \h  \* MERGEFORMAT </w:instrText>
      </w:r>
      <w:r w:rsidR="00152F2A">
        <w:fldChar w:fldCharType="separate"/>
      </w:r>
      <w:r w:rsidR="00991C07">
        <w:rPr>
          <w:sz w:val="24"/>
          <w:szCs w:val="24"/>
        </w:rPr>
        <w:t>3.11.2</w:t>
      </w:r>
      <w:r w:rsidR="00152F2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Если Участник запроса предложений подает заявки одновременно по </w:t>
      </w:r>
      <w:r w:rsidRPr="00382A07">
        <w:rPr>
          <w:bCs w:val="0"/>
          <w:sz w:val="24"/>
          <w:szCs w:val="24"/>
        </w:rPr>
        <w:lastRenderedPageBreak/>
        <w:t>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52F2A">
        <w:fldChar w:fldCharType="begin"/>
      </w:r>
      <w:r w:rsidR="00152F2A">
        <w:instrText xml:space="preserve"> REF _Ref191386482 \r \h  \* MERGEFORMAT </w:instrText>
      </w:r>
      <w:r w:rsidR="00152F2A">
        <w:fldChar w:fldCharType="separate"/>
      </w:r>
      <w:r w:rsidR="00991C07" w:rsidRPr="00991C07">
        <w:rPr>
          <w:bCs w:val="0"/>
          <w:sz w:val="24"/>
          <w:szCs w:val="24"/>
        </w:rPr>
        <w:t>3.3.8.1</w:t>
      </w:r>
      <w:r w:rsidR="00152F2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65BA5">
        <w:fldChar w:fldCharType="begin"/>
      </w:r>
      <w:r w:rsidR="00B80887">
        <w:rPr>
          <w:bCs w:val="0"/>
          <w:sz w:val="24"/>
          <w:szCs w:val="24"/>
        </w:rPr>
        <w:instrText xml:space="preserve"> REF _Ref303669127 \r \h </w:instrText>
      </w:r>
      <w:r w:rsidR="00A65BA5">
        <w:fldChar w:fldCharType="separate"/>
      </w:r>
      <w:r w:rsidR="00991C07">
        <w:rPr>
          <w:bCs w:val="0"/>
          <w:sz w:val="24"/>
          <w:szCs w:val="24"/>
        </w:rPr>
        <w:t>3.3.8.2</w:t>
      </w:r>
      <w:r w:rsidR="00A65B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lastRenderedPageBreak/>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52F2A">
        <w:fldChar w:fldCharType="begin"/>
      </w:r>
      <w:r w:rsidR="00152F2A">
        <w:instrText xml:space="preserve"> REF _Ref307563248 \r \h  \* MERGEFORMAT </w:instrText>
      </w:r>
      <w:r w:rsidR="00152F2A">
        <w:fldChar w:fldCharType="separate"/>
      </w:r>
      <w:r w:rsidR="00991C07" w:rsidRPr="00991C07">
        <w:rPr>
          <w:bCs w:val="0"/>
          <w:sz w:val="24"/>
          <w:szCs w:val="24"/>
          <w:lang w:val="en-US"/>
        </w:rPr>
        <w:t>a</w:t>
      </w:r>
      <w:r w:rsidR="00991C07" w:rsidRPr="00152F2A">
        <w:rPr>
          <w:bCs w:val="0"/>
          <w:sz w:val="24"/>
          <w:szCs w:val="24"/>
        </w:rPr>
        <w:t>)</w:t>
      </w:r>
      <w:r w:rsidR="00152F2A">
        <w:fldChar w:fldCharType="end"/>
      </w:r>
      <w:r w:rsidRPr="00382A07">
        <w:rPr>
          <w:bCs w:val="0"/>
          <w:sz w:val="24"/>
          <w:szCs w:val="24"/>
        </w:rPr>
        <w:t xml:space="preserve">- </w:t>
      </w:r>
      <w:r w:rsidR="00152F2A">
        <w:fldChar w:fldCharType="begin"/>
      </w:r>
      <w:r w:rsidR="00152F2A">
        <w:instrText xml:space="preserve"> REF _Ref307563262 \r \h  \* MERGEFORMAT </w:instrText>
      </w:r>
      <w:r w:rsidR="00152F2A">
        <w:fldChar w:fldCharType="separate"/>
      </w:r>
      <w:r w:rsidR="00991C07" w:rsidRPr="00991C07">
        <w:rPr>
          <w:bCs w:val="0"/>
          <w:sz w:val="24"/>
          <w:szCs w:val="24"/>
          <w:lang w:val="en-US"/>
        </w:rPr>
        <w:t>g</w:t>
      </w:r>
      <w:r w:rsidR="00991C07" w:rsidRPr="00152F2A">
        <w:rPr>
          <w:bCs w:val="0"/>
          <w:sz w:val="24"/>
          <w:szCs w:val="24"/>
        </w:rPr>
        <w:t>)</w:t>
      </w:r>
      <w:r w:rsidR="00152F2A">
        <w:fldChar w:fldCharType="end"/>
      </w:r>
      <w:r w:rsidRPr="00382A07">
        <w:rPr>
          <w:bCs w:val="0"/>
          <w:sz w:val="24"/>
          <w:szCs w:val="24"/>
        </w:rPr>
        <w:t xml:space="preserve">п. </w:t>
      </w:r>
      <w:r w:rsidR="00152F2A">
        <w:fldChar w:fldCharType="begin"/>
      </w:r>
      <w:r w:rsidR="00152F2A">
        <w:instrText xml:space="preserve"> REF _Ref306032591 \r \h  \* MERGEFORMAT </w:instrText>
      </w:r>
      <w:r w:rsidR="00152F2A">
        <w:fldChar w:fldCharType="separate"/>
      </w:r>
      <w:r w:rsidR="00991C07" w:rsidRPr="00991C07">
        <w:rPr>
          <w:bCs w:val="0"/>
          <w:sz w:val="24"/>
          <w:szCs w:val="24"/>
        </w:rPr>
        <w:t>3.3.10.4</w:t>
      </w:r>
      <w:r w:rsidR="00152F2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52F2A">
        <w:fldChar w:fldCharType="begin"/>
      </w:r>
      <w:r w:rsidR="00152F2A">
        <w:instrText xml:space="preserve"> REF _Ref303669127 \r \h  \* MERGEFORMAT </w:instrText>
      </w:r>
      <w:r w:rsidR="00152F2A">
        <w:fldChar w:fldCharType="separate"/>
      </w:r>
      <w:r w:rsidR="00991C07" w:rsidRPr="00991C07">
        <w:rPr>
          <w:bCs w:val="0"/>
          <w:sz w:val="24"/>
          <w:szCs w:val="24"/>
        </w:rPr>
        <w:t>3.3.8.2</w:t>
      </w:r>
      <w:r w:rsidR="00152F2A">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8941A2" w:rsidRPr="00382A07">
        <w:rPr>
          <w:sz w:val="24"/>
          <w:szCs w:val="24"/>
        </w:rPr>
        <w:t xml:space="preserve"> и </w:t>
      </w:r>
      <w:r w:rsidR="00152F2A">
        <w:fldChar w:fldCharType="begin"/>
      </w:r>
      <w:r w:rsidR="00152F2A">
        <w:instrText xml:space="preserve"> REF _Ref464462966 \r \h  \* MERGEFORMAT </w:instrText>
      </w:r>
      <w:r w:rsidR="00152F2A">
        <w:fldChar w:fldCharType="separate"/>
      </w:r>
      <w:r w:rsidR="00991C07" w:rsidRPr="00991C07">
        <w:rPr>
          <w:sz w:val="24"/>
          <w:szCs w:val="24"/>
        </w:rPr>
        <w:t>х)</w:t>
      </w:r>
      <w:r w:rsidR="00152F2A">
        <w:fldChar w:fldCharType="end"/>
      </w:r>
      <w:r w:rsidR="008941A2"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52F2A">
        <w:fldChar w:fldCharType="begin"/>
      </w:r>
      <w:r w:rsidR="00152F2A">
        <w:instrText xml:space="preserve"> REF _Ref440272510 \r \h  \* MERGEFORMAT </w:instrText>
      </w:r>
      <w:r w:rsidR="00152F2A">
        <w:fldChar w:fldCharType="separate"/>
      </w:r>
      <w:r w:rsidR="00991C07" w:rsidRPr="00991C07">
        <w:rPr>
          <w:bCs w:val="0"/>
          <w:sz w:val="24"/>
          <w:szCs w:val="24"/>
        </w:rPr>
        <w:t>5.15</w:t>
      </w:r>
      <w:r w:rsidR="00152F2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lastRenderedPageBreak/>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bCs w:val="0"/>
          <w:sz w:val="24"/>
          <w:szCs w:val="24"/>
        </w:rPr>
        <w:t>3.3.8.1</w:t>
      </w:r>
      <w:r w:rsidR="00152F2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52F2A">
        <w:fldChar w:fldCharType="begin"/>
      </w:r>
      <w:r w:rsidR="00152F2A">
        <w:instrText xml:space="preserve"> REF _Ref440969765 \r \h  \* MERGEFORMAT </w:instrText>
      </w:r>
      <w:r w:rsidR="00152F2A">
        <w:fldChar w:fldCharType="separate"/>
      </w:r>
      <w:r w:rsidR="00991C07" w:rsidRPr="00991C07">
        <w:rPr>
          <w:bCs w:val="0"/>
          <w:iCs/>
          <w:sz w:val="24"/>
          <w:szCs w:val="24"/>
        </w:rPr>
        <w:t>3.3.12</w:t>
      </w:r>
      <w:r w:rsidR="00152F2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52F2A">
        <w:fldChar w:fldCharType="begin"/>
      </w:r>
      <w:r w:rsidR="00152F2A">
        <w:instrText xml:space="preserve"> REF _Ref440289401 \r \h  \* MERGEFORMAT </w:instrText>
      </w:r>
      <w:r w:rsidR="00152F2A">
        <w:fldChar w:fldCharType="separate"/>
      </w:r>
      <w:r w:rsidR="00991C07" w:rsidRPr="00991C07">
        <w:rPr>
          <w:bCs w:val="0"/>
          <w:iCs/>
          <w:sz w:val="24"/>
          <w:szCs w:val="24"/>
        </w:rPr>
        <w:t>3.3.13</w:t>
      </w:r>
      <w:r w:rsidR="00152F2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lastRenderedPageBreak/>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fldChar w:fldCharType="begin"/>
      </w:r>
      <w:r w:rsidR="00152F2A">
        <w:instrText xml:space="preserve"> REF _Ref467168844 \r \h  \* MERGEFORMAT </w:instrText>
      </w:r>
      <w:r w:rsidR="00152F2A">
        <w:fldChar w:fldCharType="separate"/>
      </w:r>
      <w:r w:rsidR="00991C07" w:rsidRPr="00991C07">
        <w:rPr>
          <w:sz w:val="24"/>
          <w:szCs w:val="24"/>
        </w:rPr>
        <w:t>3.3.14.3</w:t>
      </w:r>
      <w:r w:rsidR="00152F2A">
        <w:fldChar w:fldCharType="end"/>
      </w:r>
      <w:r w:rsidRPr="00DB5A15">
        <w:rPr>
          <w:sz w:val="24"/>
          <w:szCs w:val="24"/>
        </w:rPr>
        <w:t xml:space="preserve">) или путем внесения денежных средств на расчетный счет Заказчика (п.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52F2A">
        <w:fldChar w:fldCharType="begin"/>
      </w:r>
      <w:r w:rsidR="00152F2A">
        <w:instrText xml:space="preserve"> REF _Ref440272678 \r \h  \* MERGEFORMAT </w:instrText>
      </w:r>
      <w:r w:rsidR="00152F2A">
        <w:fldChar w:fldCharType="separate"/>
      </w:r>
      <w:r w:rsidR="00991C07" w:rsidRPr="00991C07">
        <w:rPr>
          <w:sz w:val="24"/>
          <w:szCs w:val="24"/>
          <w:lang w:eastAsia="ru-RU"/>
        </w:rPr>
        <w:t>5.12</w:t>
      </w:r>
      <w:r w:rsidR="00152F2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52F2A">
        <w:fldChar w:fldCharType="begin"/>
      </w:r>
      <w:r w:rsidR="00152F2A">
        <w:instrText xml:space="preserve"> REF _Ref306008743 \r \h  \* MERGEFORMAT </w:instrText>
      </w:r>
      <w:r w:rsidR="00152F2A">
        <w:fldChar w:fldCharType="separate"/>
      </w:r>
      <w:r w:rsidR="00991C07" w:rsidRPr="00991C07">
        <w:rPr>
          <w:bCs w:val="0"/>
          <w:sz w:val="24"/>
          <w:szCs w:val="24"/>
        </w:rPr>
        <w:t>3.3.4</w:t>
      </w:r>
      <w:r w:rsidR="00152F2A">
        <w:fldChar w:fldCharType="end"/>
      </w:r>
      <w:r w:rsidRPr="00382A07">
        <w:rPr>
          <w:bCs w:val="0"/>
          <w:sz w:val="24"/>
          <w:szCs w:val="24"/>
        </w:rPr>
        <w:t xml:space="preserve">) после истечения срока окончания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65BA5">
        <w:rPr>
          <w:bCs w:val="0"/>
          <w:sz w:val="24"/>
          <w:szCs w:val="24"/>
        </w:rPr>
        <w:fldChar w:fldCharType="begin"/>
      </w:r>
      <w:r w:rsidR="00991C07">
        <w:rPr>
          <w:bCs w:val="0"/>
          <w:sz w:val="24"/>
          <w:szCs w:val="24"/>
        </w:rPr>
        <w:instrText xml:space="preserve"> REF _Ref472412231 \r \h </w:instrText>
      </w:r>
      <w:r w:rsidR="00A65BA5">
        <w:rPr>
          <w:bCs w:val="0"/>
          <w:sz w:val="24"/>
          <w:szCs w:val="24"/>
        </w:rPr>
      </w:r>
      <w:r w:rsidR="00A65BA5">
        <w:rPr>
          <w:bCs w:val="0"/>
          <w:sz w:val="24"/>
          <w:szCs w:val="24"/>
        </w:rPr>
        <w:fldChar w:fldCharType="separate"/>
      </w:r>
      <w:r w:rsidR="00991C07">
        <w:rPr>
          <w:bCs w:val="0"/>
          <w:sz w:val="24"/>
          <w:szCs w:val="24"/>
        </w:rPr>
        <w:t>3.13</w:t>
      </w:r>
      <w:r w:rsidR="00A65B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случаях, указанных </w:t>
      </w:r>
      <w:r w:rsidRPr="00CA44AD">
        <w:rPr>
          <w:sz w:val="24"/>
          <w:szCs w:val="24"/>
        </w:rPr>
        <w:t xml:space="preserve">в п. </w:t>
      </w:r>
      <w:r w:rsidR="00152F2A">
        <w:fldChar w:fldCharType="begin"/>
      </w:r>
      <w:r w:rsidR="00152F2A">
        <w:instrText xml:space="preserve"> REF _Ref305753174 \r \h  \* MERGEFORMAT </w:instrText>
      </w:r>
      <w:r w:rsidR="00152F2A">
        <w:fldChar w:fldCharType="separate"/>
      </w:r>
      <w:r w:rsidR="00991C07" w:rsidRPr="00991C07">
        <w:rPr>
          <w:sz w:val="24"/>
          <w:szCs w:val="24"/>
        </w:rPr>
        <w:t>3.3.14.3.2</w:t>
      </w:r>
      <w:r w:rsidR="00152F2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lang w:eastAsia="ru-RU"/>
        </w:rPr>
        <w:t>5.12</w:t>
      </w:r>
      <w:r w:rsidR="00152F2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52F2A">
        <w:fldChar w:fldCharType="begin"/>
      </w:r>
      <w:r w:rsidR="00152F2A">
        <w:instrText xml:space="preserve"> REF _Ref441574460 \r \h  \* MERGEFORMAT </w:instrText>
      </w:r>
      <w:r w:rsidR="00152F2A">
        <w:fldChar w:fldCharType="separate"/>
      </w:r>
      <w:r w:rsidR="00991C07" w:rsidRPr="00991C07">
        <w:rPr>
          <w:sz w:val="24"/>
          <w:szCs w:val="24"/>
          <w:lang w:eastAsia="ru-RU"/>
        </w:rPr>
        <w:t>5.13</w:t>
      </w:r>
      <w:r w:rsidR="00152F2A">
        <w:fldChar w:fldCharType="end"/>
      </w:r>
      <w:r w:rsidRPr="00382A07">
        <w:rPr>
          <w:sz w:val="24"/>
          <w:szCs w:val="24"/>
        </w:rPr>
        <w:t xml:space="preserve">), в срок не позднее даты и времени </w:t>
      </w:r>
      <w:r w:rsidRPr="00E6219B">
        <w:rPr>
          <w:sz w:val="24"/>
          <w:szCs w:val="24"/>
        </w:rPr>
        <w:t xml:space="preserve">окончания приема заявок, указанных в пункте </w:t>
      </w:r>
      <w:r w:rsidR="00152F2A" w:rsidRPr="00E6219B">
        <w:fldChar w:fldCharType="begin"/>
      </w:r>
      <w:r w:rsidR="00152F2A" w:rsidRPr="00E6219B">
        <w:instrText xml:space="preserve"> REF _Ref440289953 \r \h  \* MERGEFORMAT </w:instrText>
      </w:r>
      <w:r w:rsidR="00152F2A" w:rsidRPr="00E6219B">
        <w:fldChar w:fldCharType="separate"/>
      </w:r>
      <w:r w:rsidR="00991C07" w:rsidRPr="00E6219B">
        <w:rPr>
          <w:sz w:val="24"/>
          <w:szCs w:val="24"/>
        </w:rPr>
        <w:t>3.4.1.3</w:t>
      </w:r>
      <w:r w:rsidR="00152F2A" w:rsidRPr="00E6219B">
        <w:fldChar w:fldCharType="end"/>
      </w:r>
      <w:r w:rsidRPr="00E6219B">
        <w:rPr>
          <w:sz w:val="24"/>
          <w:szCs w:val="24"/>
        </w:rPr>
        <w:t xml:space="preserve"> настоящей Документации, по адресу: </w:t>
      </w:r>
      <w:r w:rsidR="00DC32FC" w:rsidRPr="00E6219B">
        <w:rPr>
          <w:sz w:val="24"/>
          <w:szCs w:val="24"/>
        </w:rPr>
        <w:t>РФ, 127018, г. Москва, ул. 2-я Ямская, дом 4, каб. №303, исполнительный сотрудник - Лазарева Татьяна Валентиновна, контактный телефон (495) 747-92-92</w:t>
      </w:r>
      <w:r w:rsidRPr="00E6219B">
        <w:rPr>
          <w:sz w:val="24"/>
          <w:szCs w:val="24"/>
        </w:rPr>
        <w:t>. Ор</w:t>
      </w:r>
      <w:r w:rsidRPr="00382A07">
        <w:rPr>
          <w:sz w:val="24"/>
          <w:szCs w:val="24"/>
        </w:rPr>
        <w:t xml:space="preserve">игинал соглашения о неустойке должен быть надежно запечатан в конверт, на </w:t>
      </w:r>
      <w:r w:rsidRPr="00382A07">
        <w:rPr>
          <w:sz w:val="24"/>
          <w:szCs w:val="24"/>
        </w:rPr>
        <w:lastRenderedPageBreak/>
        <w:t>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52F2A">
        <w:fldChar w:fldCharType="begin"/>
      </w:r>
      <w:r w:rsidR="00152F2A">
        <w:instrText xml:space="preserve"> REF _Ref191386085 \r \h  \* MERGEFORMAT </w:instrText>
      </w:r>
      <w:r w:rsidR="00152F2A">
        <w:fldChar w:fldCharType="separate"/>
      </w:r>
      <w:r w:rsidR="00991C07" w:rsidRPr="00991C07">
        <w:rPr>
          <w:sz w:val="24"/>
          <w:szCs w:val="24"/>
        </w:rPr>
        <w:t>1.1.1</w:t>
      </w:r>
      <w:r w:rsidR="00152F2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52F2A">
        <w:fldChar w:fldCharType="begin"/>
      </w:r>
      <w:r w:rsidR="00152F2A">
        <w:instrText xml:space="preserve"> REF _Ref303323780 \r \h  \* MERGEFORMAT </w:instrText>
      </w:r>
      <w:r w:rsidR="00152F2A">
        <w:fldChar w:fldCharType="separate"/>
      </w:r>
      <w:r w:rsidR="00991C07" w:rsidRPr="00991C07">
        <w:rPr>
          <w:sz w:val="24"/>
          <w:szCs w:val="24"/>
        </w:rPr>
        <w:t>1.1.4</w:t>
      </w:r>
      <w:r w:rsidR="00152F2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52F2A">
        <w:fldChar w:fldCharType="begin"/>
      </w:r>
      <w:r w:rsidR="00152F2A">
        <w:instrText xml:space="preserve"> REF _Ref467569911 \r \h  \* MERGEFORMAT </w:instrText>
      </w:r>
      <w:r w:rsidR="00152F2A">
        <w:fldChar w:fldCharType="separate"/>
      </w:r>
      <w:r w:rsidR="00991C07" w:rsidRPr="00991C07">
        <w:rPr>
          <w:sz w:val="24"/>
          <w:szCs w:val="24"/>
        </w:rPr>
        <w:t>3.3.14.5</w:t>
      </w:r>
      <w:r w:rsidR="00152F2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xml:space="preserve">). В случае, если на момент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E6219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E6219B">
        <w:rPr>
          <w:szCs w:val="24"/>
        </w:rPr>
        <w:t>платежного</w:t>
      </w:r>
      <w:r w:rsidRPr="00E6219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E6219B">
        <w:fldChar w:fldCharType="begin"/>
      </w:r>
      <w:r w:rsidR="00152F2A" w:rsidRPr="00E6219B">
        <w:instrText xml:space="preserve"> REF _Ref55335823 \r \h  \* MERGEFORMAT </w:instrText>
      </w:r>
      <w:r w:rsidR="00152F2A" w:rsidRPr="00E6219B">
        <w:fldChar w:fldCharType="separate"/>
      </w:r>
      <w:r w:rsidR="00991C07" w:rsidRPr="00E6219B">
        <w:rPr>
          <w:rFonts w:eastAsia="Calibri"/>
          <w:szCs w:val="24"/>
          <w:lang w:eastAsia="en-US"/>
        </w:rPr>
        <w:t>5.6</w:t>
      </w:r>
      <w:r w:rsidR="00152F2A" w:rsidRPr="00E6219B">
        <w:fldChar w:fldCharType="end"/>
      </w:r>
      <w:r w:rsidRPr="00E6219B">
        <w:rPr>
          <w:rFonts w:eastAsia="Calibri"/>
          <w:szCs w:val="24"/>
          <w:lang w:eastAsia="en-US"/>
        </w:rPr>
        <w:t xml:space="preserve">) Участник обязан направить на электронную почту ведущему специалисту Управления организации </w:t>
      </w:r>
      <w:r w:rsidRPr="00E6219B">
        <w:rPr>
          <w:rFonts w:eastAsia="Calibri"/>
          <w:szCs w:val="24"/>
          <w:lang w:eastAsia="en-US"/>
        </w:rPr>
        <w:lastRenderedPageBreak/>
        <w:t xml:space="preserve">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E6219B">
          <w:rPr>
            <w:rFonts w:eastAsia="Calibri"/>
            <w:u w:val="single"/>
            <w:lang w:eastAsia="en-US"/>
          </w:rPr>
          <w:t>Lazareva.TV@mrsk-1.ru</w:t>
        </w:r>
      </w:hyperlink>
      <w:r w:rsidRPr="00E6219B">
        <w:rPr>
          <w:rFonts w:eastAsia="Calibri"/>
          <w:szCs w:val="24"/>
          <w:lang w:eastAsia="en-US"/>
        </w:rPr>
        <w:t xml:space="preserve">. Данные документы необходимо направить Заказчику </w:t>
      </w:r>
      <w:r w:rsidRPr="00E6219B">
        <w:rPr>
          <w:szCs w:val="24"/>
        </w:rPr>
        <w:t xml:space="preserve">до момента истечения срока окончания приема заявок (п. </w:t>
      </w:r>
      <w:r w:rsidR="00152F2A" w:rsidRPr="00E6219B">
        <w:fldChar w:fldCharType="begin"/>
      </w:r>
      <w:r w:rsidR="00152F2A" w:rsidRPr="00E6219B">
        <w:instrText xml:space="preserve"> REF _Ref440289953 \r \h  \* MERGEFORMAT </w:instrText>
      </w:r>
      <w:r w:rsidR="00152F2A" w:rsidRPr="00E6219B">
        <w:fldChar w:fldCharType="separate"/>
      </w:r>
      <w:r w:rsidR="00991C07" w:rsidRPr="00E6219B">
        <w:rPr>
          <w:szCs w:val="24"/>
        </w:rPr>
        <w:t>3.4.1.3</w:t>
      </w:r>
      <w:r w:rsidR="00152F2A" w:rsidRPr="00E6219B">
        <w:fldChar w:fldCharType="end"/>
      </w:r>
      <w:r w:rsidRPr="00E6219B">
        <w:rPr>
          <w:szCs w:val="24"/>
        </w:rPr>
        <w:t>).</w:t>
      </w:r>
    </w:p>
    <w:p w:rsidR="006D2FCD" w:rsidRPr="00E6219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E6219B">
        <w:rPr>
          <w:rFonts w:eastAsia="Calibri"/>
          <w:szCs w:val="24"/>
          <w:lang w:eastAsia="en-US"/>
        </w:rPr>
        <w:t>Реквизиты</w:t>
      </w:r>
      <w:r w:rsidRPr="00E6219B">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E6219B" w:rsidRDefault="006D2FCD" w:rsidP="006D2FCD">
      <w:pPr>
        <w:pStyle w:val="aff6"/>
        <w:numPr>
          <w:ilvl w:val="0"/>
          <w:numId w:val="0"/>
        </w:numPr>
        <w:snapToGrid w:val="0"/>
        <w:spacing w:before="100" w:beforeAutospacing="1" w:line="240" w:lineRule="auto"/>
        <w:ind w:left="2160"/>
        <w:rPr>
          <w:sz w:val="24"/>
          <w:szCs w:val="24"/>
          <w:u w:val="single"/>
        </w:rPr>
      </w:pPr>
      <w:r w:rsidRPr="00E6219B">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E6219B"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E6219B">
        <w:rPr>
          <w:sz w:val="24"/>
          <w:szCs w:val="24"/>
        </w:rPr>
        <w:t>ИНН/КПП: 6901067107/997450001</w:t>
      </w:r>
    </w:p>
    <w:p w:rsidR="006D2FCD" w:rsidRPr="00E6219B" w:rsidRDefault="006D2FCD" w:rsidP="006D2FCD">
      <w:pPr>
        <w:pStyle w:val="aff6"/>
        <w:numPr>
          <w:ilvl w:val="0"/>
          <w:numId w:val="0"/>
        </w:numPr>
        <w:tabs>
          <w:tab w:val="left" w:pos="2127"/>
        </w:tabs>
        <w:spacing w:line="240" w:lineRule="auto"/>
        <w:ind w:left="2847"/>
      </w:pPr>
      <w:r w:rsidRPr="00E6219B">
        <w:rPr>
          <w:sz w:val="24"/>
          <w:szCs w:val="24"/>
        </w:rPr>
        <w:t>р/с: 40702810000000019885 в ПАО РОСБАНК</w:t>
      </w:r>
    </w:p>
    <w:p w:rsidR="006D2FCD" w:rsidRPr="00E6219B" w:rsidRDefault="006D2FCD" w:rsidP="006D2FCD">
      <w:pPr>
        <w:pStyle w:val="aff6"/>
        <w:numPr>
          <w:ilvl w:val="0"/>
          <w:numId w:val="0"/>
        </w:numPr>
        <w:tabs>
          <w:tab w:val="left" w:pos="2127"/>
        </w:tabs>
        <w:spacing w:line="240" w:lineRule="auto"/>
        <w:ind w:left="2847"/>
      </w:pPr>
      <w:r w:rsidRPr="00E6219B">
        <w:rPr>
          <w:sz w:val="24"/>
          <w:szCs w:val="24"/>
        </w:rPr>
        <w:t>БИК: 044525256</w:t>
      </w:r>
    </w:p>
    <w:p w:rsidR="006D2FCD" w:rsidRPr="00E6219B" w:rsidRDefault="006D2FCD" w:rsidP="006D2FCD">
      <w:pPr>
        <w:pStyle w:val="aff6"/>
        <w:numPr>
          <w:ilvl w:val="0"/>
          <w:numId w:val="0"/>
        </w:numPr>
        <w:tabs>
          <w:tab w:val="left" w:pos="2127"/>
        </w:tabs>
        <w:spacing w:line="240" w:lineRule="auto"/>
        <w:ind w:left="2847"/>
      </w:pPr>
      <w:r w:rsidRPr="00E6219B">
        <w:rPr>
          <w:sz w:val="24"/>
          <w:szCs w:val="24"/>
        </w:rPr>
        <w:t>к/с: 30101810000000000256</w:t>
      </w:r>
    </w:p>
    <w:p w:rsidR="006D2FCD" w:rsidRPr="00E6219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6219B">
        <w:rPr>
          <w:rFonts w:eastAsia="Calibri"/>
          <w:szCs w:val="24"/>
          <w:lang w:eastAsia="en-US"/>
        </w:rPr>
        <w:t>Предоставленное</w:t>
      </w:r>
      <w:r w:rsidRPr="00E6219B">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E6219B" w:rsidRDefault="006D2FCD" w:rsidP="005E6E3C">
      <w:pPr>
        <w:pStyle w:val="a1"/>
        <w:numPr>
          <w:ilvl w:val="0"/>
          <w:numId w:val="83"/>
        </w:numPr>
        <w:tabs>
          <w:tab w:val="clear" w:pos="1134"/>
        </w:tabs>
        <w:suppressAutoHyphens w:val="0"/>
        <w:spacing w:line="240" w:lineRule="auto"/>
        <w:ind w:left="2126" w:hanging="357"/>
        <w:rPr>
          <w:sz w:val="24"/>
          <w:szCs w:val="24"/>
        </w:rPr>
      </w:pPr>
      <w:r w:rsidRPr="00E6219B">
        <w:rPr>
          <w:sz w:val="24"/>
          <w:szCs w:val="24"/>
        </w:rPr>
        <w:t xml:space="preserve">всем Участникам – в течение семи рабочих дней со дня принятия Заказчиком решения об отказе от проведения </w:t>
      </w:r>
      <w:r w:rsidRPr="00E6219B">
        <w:rPr>
          <w:szCs w:val="24"/>
        </w:rPr>
        <w:t>Запросе предложений</w:t>
      </w:r>
      <w:r w:rsidRPr="00E6219B">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6219B">
        <w:rPr>
          <w:sz w:val="24"/>
          <w:szCs w:val="24"/>
        </w:rPr>
        <w:t>в течение семи рабочих</w:t>
      </w:r>
      <w:r w:rsidRPr="00DB5A15">
        <w:rPr>
          <w:sz w:val="24"/>
          <w:szCs w:val="24"/>
        </w:rPr>
        <w:t xml:space="preserve">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152F2A">
        <w:fldChar w:fldCharType="begin"/>
      </w:r>
      <w:r w:rsidR="00152F2A">
        <w:instrText xml:space="preserve"> REF _Ref306140451 \r \h  \* MERGEFORMAT </w:instrText>
      </w:r>
      <w:r w:rsidR="00152F2A">
        <w:fldChar w:fldCharType="separate"/>
      </w:r>
      <w:r w:rsidR="00991C07" w:rsidRPr="00991C07">
        <w:rPr>
          <w:sz w:val="24"/>
          <w:szCs w:val="24"/>
        </w:rPr>
        <w:t>3.14</w:t>
      </w:r>
      <w:r w:rsidR="00152F2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382A07">
        <w:rPr>
          <w:bCs w:val="0"/>
          <w:sz w:val="24"/>
          <w:szCs w:val="24"/>
        </w:rPr>
        <w:lastRenderedPageBreak/>
        <w:t xml:space="preserve">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E6219B">
        <w:rPr>
          <w:b/>
          <w:bCs w:val="0"/>
          <w:sz w:val="24"/>
          <w:szCs w:val="24"/>
        </w:rPr>
        <w:t xml:space="preserve">минут </w:t>
      </w:r>
      <w:r w:rsidR="005818B2" w:rsidRPr="00E6219B">
        <w:rPr>
          <w:b/>
          <w:bCs w:val="0"/>
          <w:sz w:val="24"/>
          <w:szCs w:val="24"/>
        </w:rPr>
        <w:t>31</w:t>
      </w:r>
      <w:r w:rsidR="002B5044" w:rsidRPr="00E6219B">
        <w:rPr>
          <w:b/>
          <w:bCs w:val="0"/>
          <w:sz w:val="24"/>
          <w:szCs w:val="24"/>
        </w:rPr>
        <w:t xml:space="preserve"> </w:t>
      </w:r>
      <w:r w:rsidR="00E6219B" w:rsidRPr="00E6219B">
        <w:rPr>
          <w:b/>
          <w:bCs w:val="0"/>
          <w:sz w:val="24"/>
          <w:szCs w:val="24"/>
        </w:rPr>
        <w:t>марта</w:t>
      </w:r>
      <w:r w:rsidR="002B5044" w:rsidRPr="00E6219B">
        <w:rPr>
          <w:b/>
          <w:bCs w:val="0"/>
          <w:sz w:val="24"/>
          <w:szCs w:val="24"/>
        </w:rPr>
        <w:t xml:space="preserve"> </w:t>
      </w:r>
      <w:r w:rsidR="004E638A" w:rsidRPr="00E6219B">
        <w:rPr>
          <w:b/>
          <w:bCs w:val="0"/>
          <w:sz w:val="24"/>
          <w:szCs w:val="24"/>
        </w:rPr>
        <w:t>2017</w:t>
      </w:r>
      <w:r w:rsidR="002B5044" w:rsidRPr="00E6219B">
        <w:rPr>
          <w:b/>
          <w:bCs w:val="0"/>
          <w:sz w:val="24"/>
          <w:szCs w:val="24"/>
        </w:rPr>
        <w:t xml:space="preserve"> года</w:t>
      </w:r>
      <w:r w:rsidR="00BC2634" w:rsidRPr="00E6219B">
        <w:rPr>
          <w:b/>
          <w:bCs w:val="0"/>
          <w:sz w:val="24"/>
          <w:szCs w:val="24"/>
        </w:rPr>
        <w:t xml:space="preserve">, </w:t>
      </w:r>
      <w:r w:rsidR="00BC2634" w:rsidRPr="00E6219B">
        <w:rPr>
          <w:bCs w:val="0"/>
          <w:sz w:val="24"/>
          <w:szCs w:val="24"/>
        </w:rPr>
        <w:t xml:space="preserve">при этом предложенная Участником в Письме о подаче оферты </w:t>
      </w:r>
      <w:r w:rsidR="00BC2634" w:rsidRPr="00E6219B">
        <w:rPr>
          <w:bCs w:val="0"/>
          <w:spacing w:val="-2"/>
          <w:sz w:val="24"/>
          <w:szCs w:val="24"/>
        </w:rPr>
        <w:t>(под</w:t>
      </w:r>
      <w:r w:rsidR="00BC2634" w:rsidRPr="00E6219B">
        <w:rPr>
          <w:bCs w:val="0"/>
          <w:sz w:val="24"/>
          <w:szCs w:val="24"/>
        </w:rPr>
        <w:t xml:space="preserve">раздел </w:t>
      </w:r>
      <w:r w:rsidR="00152F2A" w:rsidRPr="00E6219B">
        <w:fldChar w:fldCharType="begin"/>
      </w:r>
      <w:r w:rsidR="00152F2A" w:rsidRPr="00E6219B">
        <w:instrText xml:space="preserve"> REF _Ref55336310 \r \h  \* MERGEFORMAT </w:instrText>
      </w:r>
      <w:r w:rsidR="00152F2A" w:rsidRPr="00E6219B">
        <w:fldChar w:fldCharType="separate"/>
      </w:r>
      <w:r w:rsidR="00991C07" w:rsidRPr="00E6219B">
        <w:rPr>
          <w:bCs w:val="0"/>
          <w:sz w:val="24"/>
          <w:szCs w:val="24"/>
        </w:rPr>
        <w:t>5.1</w:t>
      </w:r>
      <w:r w:rsidR="00152F2A" w:rsidRPr="00E6219B">
        <w:fldChar w:fldCharType="end"/>
      </w:r>
      <w:r w:rsidR="00BC2634" w:rsidRPr="00E6219B">
        <w:rPr>
          <w:bCs w:val="0"/>
          <w:sz w:val="24"/>
          <w:szCs w:val="24"/>
          <w:lang w:eastAsia="ru-RU"/>
        </w:rPr>
        <w:t>)</w:t>
      </w:r>
      <w:r w:rsidR="00BC2634" w:rsidRPr="00E6219B">
        <w:rPr>
          <w:bCs w:val="0"/>
          <w:sz w:val="24"/>
          <w:szCs w:val="24"/>
        </w:rPr>
        <w:t xml:space="preserve"> цена должна соответствовать цене, указанной Участником на «котирово</w:t>
      </w:r>
      <w:r w:rsidR="00BC2634" w:rsidRPr="00382A07">
        <w:rPr>
          <w:bCs w:val="0"/>
          <w:sz w:val="24"/>
          <w:szCs w:val="24"/>
        </w:rPr>
        <w:t>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CA44A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w:t>
      </w:r>
      <w:r w:rsidR="008F7BD0" w:rsidRPr="00382A07">
        <w:rPr>
          <w:sz w:val="24"/>
          <w:szCs w:val="24"/>
        </w:rPr>
        <w:lastRenderedPageBreak/>
        <w:t xml:space="preserve">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52F2A">
        <w:fldChar w:fldCharType="begin"/>
      </w:r>
      <w:r w:rsidR="00152F2A">
        <w:instrText xml:space="preserve"> REF _Ref93089454 \n \h  \* MERGEFORMAT </w:instrText>
      </w:r>
      <w:r w:rsidR="00152F2A">
        <w:fldChar w:fldCharType="separate"/>
      </w:r>
      <w:r w:rsidR="00991C07" w:rsidRPr="00991C07">
        <w:rPr>
          <w:bCs w:val="0"/>
          <w:sz w:val="24"/>
          <w:szCs w:val="24"/>
        </w:rPr>
        <w:t>3.6.2</w:t>
      </w:r>
      <w:r w:rsidR="00152F2A">
        <w:fldChar w:fldCharType="end"/>
      </w:r>
      <w:r w:rsidRPr="00382A07">
        <w:rPr>
          <w:bCs w:val="0"/>
          <w:sz w:val="24"/>
          <w:szCs w:val="24"/>
        </w:rPr>
        <w:t xml:space="preserve">), проведение (при необходимости) переговоров (пункт </w:t>
      </w:r>
      <w:r w:rsidR="00152F2A">
        <w:fldChar w:fldCharType="begin"/>
      </w:r>
      <w:r w:rsidR="00152F2A">
        <w:instrText xml:space="preserve"> REF _Ref303670674 \n \h  \* MERGEFORMAT </w:instrText>
      </w:r>
      <w:r w:rsidR="00152F2A">
        <w:fldChar w:fldCharType="separate"/>
      </w:r>
      <w:r w:rsidR="00991C07" w:rsidRPr="00991C07">
        <w:rPr>
          <w:bCs w:val="0"/>
          <w:sz w:val="24"/>
          <w:szCs w:val="24"/>
        </w:rPr>
        <w:t>3.6.3</w:t>
      </w:r>
      <w:r w:rsidR="00152F2A">
        <w:fldChar w:fldCharType="end"/>
      </w:r>
      <w:r w:rsidRPr="00382A07">
        <w:rPr>
          <w:bCs w:val="0"/>
          <w:sz w:val="24"/>
          <w:szCs w:val="24"/>
        </w:rPr>
        <w:t>) и оценочную стадию (пункт</w:t>
      </w:r>
      <w:r w:rsidR="007F3FB7" w:rsidRPr="00382A07">
        <w:rPr>
          <w:bCs w:val="0"/>
          <w:sz w:val="24"/>
          <w:szCs w:val="24"/>
        </w:rPr>
        <w:t xml:space="preserve">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w:t>
      </w:r>
      <w:r w:rsidRPr="00382A07">
        <w:rPr>
          <w:sz w:val="24"/>
          <w:szCs w:val="24"/>
        </w:rPr>
        <w:lastRenderedPageBreak/>
        <w:t xml:space="preserve">предоставил информацию о собственниках Участника (включая конечных бенефициаров) (подраздел </w:t>
      </w:r>
      <w:r w:rsidR="00152F2A">
        <w:fldChar w:fldCharType="begin"/>
      </w:r>
      <w:r w:rsidR="00152F2A">
        <w:instrText xml:space="preserve"> REF _Ref444179578 \r \h  \* MERGEFORMAT </w:instrText>
      </w:r>
      <w:r w:rsidR="00152F2A">
        <w:fldChar w:fldCharType="separate"/>
      </w:r>
      <w:r w:rsidR="00991C07" w:rsidRPr="00991C07">
        <w:rPr>
          <w:sz w:val="24"/>
          <w:szCs w:val="24"/>
        </w:rPr>
        <w:t>5.10</w:t>
      </w:r>
      <w:r w:rsidR="00152F2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fldChar w:fldCharType="begin"/>
      </w:r>
      <w:r w:rsidR="00152F2A">
        <w:instrText xml:space="preserve"> REF _Ref471821960 \r \h  \* MERGEFORMAT </w:instrText>
      </w:r>
      <w:r w:rsidR="00152F2A">
        <w:fldChar w:fldCharType="separate"/>
      </w:r>
      <w:r w:rsidR="00E9095F" w:rsidRPr="001018D6">
        <w:rPr>
          <w:sz w:val="24"/>
          <w:szCs w:val="24"/>
        </w:rPr>
        <w:t>3.8</w:t>
      </w:r>
      <w:r w:rsidR="00152F2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w:t>
      </w:r>
      <w:r w:rsidRPr="00382A07">
        <w:rPr>
          <w:sz w:val="24"/>
          <w:szCs w:val="24"/>
          <w:lang w:eastAsia="ru-RU"/>
        </w:rPr>
        <w:lastRenderedPageBreak/>
        <w:t xml:space="preserve">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52F2A">
        <w:fldChar w:fldCharType="begin"/>
      </w:r>
      <w:r w:rsidR="00152F2A">
        <w:instrText xml:space="preserve"> REF _Ref465850064 \r \h  \* MERGEFORMAT </w:instrText>
      </w:r>
      <w:r w:rsidR="00152F2A">
        <w:fldChar w:fldCharType="separate"/>
      </w:r>
      <w:r w:rsidR="00991C07" w:rsidRPr="00991C07">
        <w:rPr>
          <w:iCs/>
          <w:sz w:val="24"/>
          <w:szCs w:val="24"/>
          <w:lang w:eastAsia="ru-RU"/>
        </w:rPr>
        <w:t>3.7.9</w:t>
      </w:r>
      <w:r w:rsidR="00152F2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52F2A">
        <w:fldChar w:fldCharType="begin"/>
      </w:r>
      <w:r w:rsidR="00152F2A">
        <w:instrText xml:space="preserve"> REF _Ref306352987 \r \h  \* MERGEFORMAT </w:instrText>
      </w:r>
      <w:r w:rsidR="00152F2A">
        <w:fldChar w:fldCharType="separate"/>
      </w:r>
      <w:r w:rsidR="00991C07" w:rsidRPr="00991C07">
        <w:rPr>
          <w:iCs/>
          <w:sz w:val="24"/>
          <w:szCs w:val="24"/>
          <w:lang w:eastAsia="ru-RU"/>
        </w:rPr>
        <w:t>3.7.3</w:t>
      </w:r>
      <w:r w:rsidR="00152F2A">
        <w:fldChar w:fldCharType="end"/>
      </w:r>
      <w:r w:rsidRPr="00382A07">
        <w:rPr>
          <w:iCs/>
          <w:sz w:val="24"/>
          <w:szCs w:val="24"/>
          <w:lang w:eastAsia="ru-RU"/>
        </w:rPr>
        <w:t xml:space="preserve"> - </w:t>
      </w:r>
      <w:r w:rsidR="00152F2A">
        <w:fldChar w:fldCharType="begin"/>
      </w:r>
      <w:r w:rsidR="00152F2A">
        <w:instrText xml:space="preserve"> REF _Ref306353005 \r \h  \* MERGEFORMAT </w:instrText>
      </w:r>
      <w:r w:rsidR="00152F2A">
        <w:fldChar w:fldCharType="separate"/>
      </w:r>
      <w:r w:rsidR="00991C07" w:rsidRPr="00991C07">
        <w:rPr>
          <w:iCs/>
          <w:sz w:val="24"/>
          <w:szCs w:val="24"/>
          <w:lang w:eastAsia="ru-RU"/>
        </w:rPr>
        <w:t>3.7.5</w:t>
      </w:r>
      <w:r w:rsidR="00152F2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 xml:space="preserve">предложений, Организатором Запроса предложений или Закупочной </w:t>
      </w:r>
      <w:r w:rsidRPr="004A1A68">
        <w:rPr>
          <w:sz w:val="24"/>
          <w:szCs w:val="24"/>
        </w:rPr>
        <w:lastRenderedPageBreak/>
        <w:t>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52F2A">
        <w:fldChar w:fldCharType="begin"/>
      </w:r>
      <w:r w:rsidR="00152F2A">
        <w:instrText xml:space="preserve"> REF _Ref468453355 \r \h  \* MERGEFORMAT </w:instrText>
      </w:r>
      <w:r w:rsidR="00152F2A">
        <w:fldChar w:fldCharType="separate"/>
      </w:r>
      <w:r w:rsidR="00991C07" w:rsidRPr="00991C07">
        <w:rPr>
          <w:sz w:val="24"/>
          <w:szCs w:val="24"/>
        </w:rPr>
        <w:t>3.7.8</w:t>
      </w:r>
      <w:r w:rsidR="00152F2A">
        <w:fldChar w:fldCharType="end"/>
      </w:r>
      <w:r w:rsidRPr="00991C07">
        <w:rPr>
          <w:sz w:val="24"/>
          <w:szCs w:val="24"/>
        </w:rPr>
        <w:t xml:space="preserve">, предоставляет документы,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991C07">
        <w:rPr>
          <w:sz w:val="24"/>
          <w:szCs w:val="24"/>
        </w:rPr>
        <w:t>3.11.2</w:t>
      </w:r>
      <w:r w:rsidR="00152F2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1018D6">
        <w:rPr>
          <w:sz w:val="24"/>
          <w:szCs w:val="24"/>
        </w:rPr>
        <w:t>3.11.2</w:t>
      </w:r>
      <w:r w:rsidR="00152F2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6219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018D6">
        <w:rPr>
          <w:i/>
          <w:sz w:val="24"/>
          <w:szCs w:val="24"/>
          <w:lang w:val="en-US"/>
        </w:rPr>
        <w:t>k</w:t>
      </w:r>
      <w:r w:rsidRPr="001018D6">
        <w:rPr>
          <w:i/>
          <w:sz w:val="24"/>
          <w:szCs w:val="24"/>
          <w:vertAlign w:val="subscript"/>
        </w:rPr>
        <w:t>ПРИОР</w:t>
      </w:r>
      <w:r w:rsidRPr="001018D6">
        <w:rPr>
          <w:sz w:val="24"/>
          <w:szCs w:val="24"/>
        </w:rPr>
        <w:t xml:space="preserve">=0,85, </w:t>
      </w:r>
      <w:r w:rsidRPr="001018D6">
        <w:rPr>
          <w:sz w:val="24"/>
          <w:szCs w:val="24"/>
        </w:rPr>
        <w:lastRenderedPageBreak/>
        <w:t xml:space="preserve">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заключается по цене Договора, предложенной Участником в Заявке (методика </w:t>
      </w:r>
      <w:r w:rsidRPr="00E6219B">
        <w:rPr>
          <w:sz w:val="24"/>
          <w:szCs w:val="24"/>
        </w:rPr>
        <w:t>оценки изложена в Приложении №3 к настоящей Документации).</w:t>
      </w:r>
    </w:p>
    <w:p w:rsidR="00031513" w:rsidRPr="00E6219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6219B">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E6219B">
        <w:rPr>
          <w:rFonts w:ascii="Times New Roman" w:hAnsi="Times New Roman" w:cs="Times New Roman"/>
          <w:sz w:val="24"/>
          <w:szCs w:val="24"/>
        </w:rPr>
        <w:t>а) закупка признана несостоявшейся</w:t>
      </w:r>
      <w:r w:rsidRPr="001018D6">
        <w:rPr>
          <w:rFonts w:ascii="Times New Roman" w:hAnsi="Times New Roman" w:cs="Times New Roman"/>
          <w:sz w:val="24"/>
          <w:szCs w:val="24"/>
        </w:rPr>
        <w:t xml:space="preserve"> (п. </w:t>
      </w:r>
      <w:r w:rsidR="00152F2A">
        <w:fldChar w:fldCharType="begin"/>
      </w:r>
      <w:r w:rsidR="00152F2A">
        <w:instrText xml:space="preserve"> REF _Ref303251044 \r \h  \* MERGEFORMAT </w:instrText>
      </w:r>
      <w:r w:rsidR="00152F2A">
        <w:fldChar w:fldCharType="separate"/>
      </w:r>
      <w:r w:rsidR="00991C07" w:rsidRPr="001018D6">
        <w:rPr>
          <w:rFonts w:ascii="Times New Roman" w:hAnsi="Times New Roman" w:cs="Times New Roman"/>
          <w:sz w:val="24"/>
          <w:szCs w:val="24"/>
        </w:rPr>
        <w:t>3.10</w:t>
      </w:r>
      <w:r w:rsidR="00152F2A">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lastRenderedPageBreak/>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152F2A">
        <w:fldChar w:fldCharType="begin"/>
      </w:r>
      <w:r w:rsidR="00152F2A">
        <w:instrText xml:space="preserve"> REF _Ref472411304 \r \h  \* MERGEFORMAT </w:instrText>
      </w:r>
      <w:r w:rsidR="00152F2A">
        <w:fldChar w:fldCharType="separate"/>
      </w:r>
      <w:r w:rsidR="00991C07" w:rsidRPr="001018D6">
        <w:rPr>
          <w:sz w:val="24"/>
          <w:szCs w:val="24"/>
        </w:rPr>
        <w:t>3.3.7.1</w:t>
      </w:r>
      <w:r w:rsidR="00152F2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lastRenderedPageBreak/>
        <w:t>Признание запроса предложений несостоявшимся</w:t>
      </w:r>
      <w:bookmarkEnd w:id="613"/>
      <w:bookmarkEnd w:id="61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52F2A">
        <w:fldChar w:fldCharType="begin"/>
      </w:r>
      <w:r w:rsidR="00152F2A">
        <w:instrText xml:space="preserve"> REF _Ref468456963 \r \h  \* MERGEFORMAT </w:instrText>
      </w:r>
      <w:r w:rsidR="00152F2A">
        <w:fldChar w:fldCharType="separate"/>
      </w:r>
      <w:r w:rsidR="00991C07" w:rsidRPr="00991C07">
        <w:rPr>
          <w:rFonts w:eastAsia="Times New Roman,Italic"/>
          <w:iCs/>
          <w:sz w:val="24"/>
          <w:szCs w:val="24"/>
        </w:rPr>
        <w:t>3.3.7</w:t>
      </w:r>
      <w:r w:rsidR="00152F2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52F2A">
        <w:fldChar w:fldCharType="begin"/>
      </w:r>
      <w:r w:rsidR="00152F2A">
        <w:instrText xml:space="preserve"> REF _Ref465675151 \r \h  \* MERGEFORMAT </w:instrText>
      </w:r>
      <w:r w:rsidR="00152F2A">
        <w:fldChar w:fldCharType="separate"/>
      </w:r>
      <w:r w:rsidR="00991C07" w:rsidRPr="00B32CC3">
        <w:rPr>
          <w:bCs/>
          <w:sz w:val="24"/>
          <w:szCs w:val="24"/>
        </w:rPr>
        <w:t>3.11.2</w:t>
      </w:r>
      <w:r w:rsidR="00152F2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52F2A">
        <w:fldChar w:fldCharType="begin"/>
      </w:r>
      <w:r w:rsidR="00152F2A">
        <w:instrText xml:space="preserve"> REF _Ref468457053 \r \h  \* MERGEFORMAT </w:instrText>
      </w:r>
      <w:r w:rsidR="00152F2A">
        <w:fldChar w:fldCharType="separate"/>
      </w:r>
      <w:r w:rsidR="00991C07">
        <w:rPr>
          <w:sz w:val="24"/>
          <w:szCs w:val="24"/>
        </w:rPr>
        <w:t>3.6.2.5</w:t>
      </w:r>
      <w:r w:rsidR="00152F2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lastRenderedPageBreak/>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007929A7"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w:t>
      </w:r>
      <w:r w:rsidR="00717F60" w:rsidRPr="004A1A68">
        <w:rPr>
          <w:sz w:val="24"/>
          <w:szCs w:val="24"/>
        </w:rPr>
        <w:lastRenderedPageBreak/>
        <w:t xml:space="preserve">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52F2A">
        <w:fldChar w:fldCharType="begin"/>
      </w:r>
      <w:r w:rsidR="00152F2A">
        <w:instrText xml:space="preserve"> REF _Ref294695546 \r \h  \* MERGEFORMAT </w:instrText>
      </w:r>
      <w:r w:rsidR="00152F2A">
        <w:fldChar w:fldCharType="separate"/>
      </w:r>
      <w:r w:rsidR="00991C07" w:rsidRPr="00991C07">
        <w:rPr>
          <w:bCs w:val="0"/>
          <w:sz w:val="24"/>
          <w:szCs w:val="24"/>
        </w:rPr>
        <w:t xml:space="preserve"> 1.2.6 </w:t>
      </w:r>
      <w:r w:rsidR="00152F2A">
        <w:fldChar w:fldCharType="end"/>
      </w:r>
      <w:r w:rsidRPr="004A1A68">
        <w:rPr>
          <w:bCs w:val="0"/>
          <w:sz w:val="24"/>
          <w:szCs w:val="24"/>
        </w:rPr>
        <w:t>и/или в срок, определенный в п.</w:t>
      </w:r>
      <w:r w:rsidR="001716DB" w:rsidRPr="004A1A68">
        <w:rPr>
          <w:bCs w:val="0"/>
          <w:sz w:val="24"/>
          <w:szCs w:val="24"/>
        </w:rPr>
        <w:t xml:space="preserve"> </w:t>
      </w:r>
      <w:r w:rsidR="00152F2A">
        <w:fldChar w:fldCharType="begin"/>
      </w:r>
      <w:r w:rsidR="00152F2A">
        <w:instrText xml:space="preserve"> REF _Ref294695403 \n \h  \* MERGEFORMAT </w:instrText>
      </w:r>
      <w:r w:rsidR="00152F2A">
        <w:fldChar w:fldCharType="separate"/>
      </w:r>
      <w:r w:rsidR="00991C07" w:rsidRPr="00991C07">
        <w:rPr>
          <w:bCs w:val="0"/>
          <w:sz w:val="24"/>
          <w:szCs w:val="24"/>
        </w:rPr>
        <w:t>3.12.3</w:t>
      </w:r>
      <w:r w:rsidR="00152F2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65BA5">
        <w:fldChar w:fldCharType="begin"/>
      </w:r>
      <w:r w:rsidR="00991C07">
        <w:rPr>
          <w:bCs w:val="0"/>
          <w:sz w:val="24"/>
          <w:szCs w:val="24"/>
        </w:rPr>
        <w:instrText xml:space="preserve"> REF _Ref472412248 \r \h </w:instrText>
      </w:r>
      <w:r w:rsidR="00A65BA5">
        <w:fldChar w:fldCharType="separate"/>
      </w:r>
      <w:r w:rsidR="00991C07">
        <w:rPr>
          <w:bCs w:val="0"/>
          <w:sz w:val="24"/>
          <w:szCs w:val="24"/>
        </w:rPr>
        <w:t>3.13</w:t>
      </w:r>
      <w:r w:rsidR="00A65B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fldChar w:fldCharType="begin"/>
      </w:r>
      <w:r w:rsidR="00152F2A">
        <w:instrText xml:space="preserve"> REF _Ref466909528 \r \h  \* MERGEFORMAT </w:instrText>
      </w:r>
      <w:r w:rsidR="00152F2A">
        <w:fldChar w:fldCharType="separate"/>
      </w:r>
      <w:r w:rsidR="00991C07" w:rsidRPr="00991C07">
        <w:rPr>
          <w:sz w:val="24"/>
          <w:szCs w:val="24"/>
        </w:rPr>
        <w:t>3.3.8.9</w:t>
      </w:r>
      <w:r w:rsidR="00152F2A">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52F2A">
        <w:fldChar w:fldCharType="begin"/>
      </w:r>
      <w:r w:rsidR="00152F2A">
        <w:instrText xml:space="preserve"> REF _Ref305979053 \r \h  \* MERGEFORMAT </w:instrText>
      </w:r>
      <w:r w:rsidR="00152F2A">
        <w:fldChar w:fldCharType="separate"/>
      </w:r>
      <w:r w:rsidR="00991C07" w:rsidRPr="001018D6">
        <w:rPr>
          <w:sz w:val="24"/>
          <w:szCs w:val="24"/>
        </w:rPr>
        <w:t>3.12.5</w:t>
      </w:r>
      <w:r w:rsidR="00152F2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fldChar w:fldCharType="begin"/>
      </w:r>
      <w:r w:rsidR="00152F2A">
        <w:instrText xml:space="preserve"> REF _Ref471821960 \r \h  \* MERGEFORMAT </w:instrText>
      </w:r>
      <w:r w:rsidR="00152F2A">
        <w:fldChar w:fldCharType="separate"/>
      </w:r>
      <w:r w:rsidR="00991C07" w:rsidRPr="001018D6">
        <w:rPr>
          <w:sz w:val="24"/>
          <w:szCs w:val="24"/>
        </w:rPr>
        <w:t>3.8</w:t>
      </w:r>
      <w:r w:rsidR="00152F2A">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lastRenderedPageBreak/>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52F2A">
        <w:fldChar w:fldCharType="begin"/>
      </w:r>
      <w:r w:rsidR="00152F2A">
        <w:instrText xml:space="preserve"> REF _Ref465437572 \r \h  \* MERGEFORMAT </w:instrText>
      </w:r>
      <w:r w:rsidR="00152F2A">
        <w:fldChar w:fldCharType="separate"/>
      </w:r>
      <w:r w:rsidR="00991C07" w:rsidRPr="00991C07">
        <w:rPr>
          <w:sz w:val="24"/>
          <w:szCs w:val="24"/>
        </w:rPr>
        <w:t>3.13.2</w:t>
      </w:r>
      <w:r w:rsidR="00152F2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52F2A">
        <w:fldChar w:fldCharType="begin"/>
      </w:r>
      <w:r w:rsidR="00152F2A">
        <w:instrText xml:space="preserve"> REF _Ref468973820 \r \h  \* MERGEFORMAT </w:instrText>
      </w:r>
      <w:r w:rsidR="00152F2A">
        <w:fldChar w:fldCharType="separate"/>
      </w:r>
      <w:r w:rsidR="00991C07">
        <w:rPr>
          <w:sz w:val="24"/>
          <w:szCs w:val="24"/>
        </w:rPr>
        <w:t>3.3.14.4.4</w:t>
      </w:r>
      <w:r w:rsidR="00152F2A">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 xml:space="preserve">) с учетом требований, изложенных в подпункте </w:t>
      </w:r>
      <w:r w:rsidR="00152F2A">
        <w:fldChar w:fldCharType="begin"/>
      </w:r>
      <w:r w:rsidR="00152F2A">
        <w:instrText xml:space="preserve"> REF _Ref465437572 \r \h  \* MERGEFORMAT </w:instrText>
      </w:r>
      <w:r w:rsidR="00152F2A">
        <w:fldChar w:fldCharType="separate"/>
      </w:r>
      <w:r w:rsidR="00991C07">
        <w:rPr>
          <w:sz w:val="24"/>
          <w:szCs w:val="24"/>
        </w:rPr>
        <w:t>3.13.2</w:t>
      </w:r>
      <w:r w:rsidR="00152F2A">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152F2A">
        <w:fldChar w:fldCharType="begin"/>
      </w:r>
      <w:r w:rsidR="00152F2A">
        <w:instrText xml:space="preserve"> REF _Ref468462141 \r \h  \* MERGEFORMAT </w:instrText>
      </w:r>
      <w:r w:rsidR="00152F2A">
        <w:fldChar w:fldCharType="separate"/>
      </w:r>
      <w:r w:rsidR="00991C07">
        <w:rPr>
          <w:sz w:val="24"/>
          <w:szCs w:val="24"/>
        </w:rPr>
        <w:t>3.12</w:t>
      </w:r>
      <w:r w:rsidR="00152F2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52F2A">
        <w:fldChar w:fldCharType="begin"/>
      </w:r>
      <w:r w:rsidR="00152F2A">
        <w:instrText xml:space="preserve"> REF _Ref468462243 \r \h  \* MERGEFORMAT </w:instrText>
      </w:r>
      <w:r w:rsidR="00152F2A">
        <w:fldChar w:fldCharType="separate"/>
      </w:r>
      <w:r w:rsidR="00991C07" w:rsidRPr="00991C07">
        <w:rPr>
          <w:sz w:val="24"/>
          <w:szCs w:val="24"/>
        </w:rPr>
        <w:t>3.12.6</w:t>
      </w:r>
      <w:r w:rsidR="00152F2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52F2A">
        <w:fldChar w:fldCharType="begin"/>
      </w:r>
      <w:r w:rsidR="00152F2A">
        <w:instrText xml:space="preserve"> REF _Ref191386085 \r \h  \* MERGEFORMAT </w:instrText>
      </w:r>
      <w:r w:rsidR="00152F2A">
        <w:fldChar w:fldCharType="separate"/>
      </w:r>
      <w:r w:rsidR="00991C07" w:rsidRPr="00991C07">
        <w:rPr>
          <w:iCs/>
          <w:sz w:val="24"/>
          <w:szCs w:val="24"/>
        </w:rPr>
        <w:t>1.1.1</w:t>
      </w:r>
      <w:r w:rsidR="00152F2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E6219B" w:rsidRDefault="002B5044" w:rsidP="0021751A">
      <w:pPr>
        <w:pStyle w:val="2"/>
        <w:ind w:left="1701" w:hanging="1134"/>
      </w:pPr>
      <w:bookmarkStart w:id="710" w:name="_Toc423421726"/>
      <w:bookmarkStart w:id="711" w:name="_Ref450646963"/>
      <w:bookmarkStart w:id="712" w:name="_Toc472411829"/>
      <w:r w:rsidRPr="00382A07">
        <w:t xml:space="preserve">Перечень, объемы и </w:t>
      </w:r>
      <w:r w:rsidRPr="00E6219B">
        <w:t>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E6219B"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E6219B">
        <w:rPr>
          <w:b w:val="0"/>
          <w:szCs w:val="24"/>
        </w:rPr>
        <w:t>Техническ</w:t>
      </w:r>
      <w:r w:rsidR="003776BB" w:rsidRPr="00E6219B">
        <w:rPr>
          <w:b w:val="0"/>
          <w:szCs w:val="24"/>
        </w:rPr>
        <w:t>ое(</w:t>
      </w:r>
      <w:r w:rsidRPr="00E6219B">
        <w:rPr>
          <w:b w:val="0"/>
          <w:szCs w:val="24"/>
        </w:rPr>
        <w:t>ие</w:t>
      </w:r>
      <w:r w:rsidR="003776BB" w:rsidRPr="00E6219B">
        <w:rPr>
          <w:b w:val="0"/>
          <w:szCs w:val="24"/>
        </w:rPr>
        <w:t>)</w:t>
      </w:r>
      <w:r w:rsidRPr="00E6219B">
        <w:rPr>
          <w:b w:val="0"/>
          <w:szCs w:val="24"/>
        </w:rPr>
        <w:t xml:space="preserve"> задани</w:t>
      </w:r>
      <w:r w:rsidR="003776BB" w:rsidRPr="00E6219B">
        <w:rPr>
          <w:b w:val="0"/>
          <w:szCs w:val="24"/>
        </w:rPr>
        <w:t>е(</w:t>
      </w:r>
      <w:r w:rsidRPr="00E6219B">
        <w:rPr>
          <w:b w:val="0"/>
          <w:szCs w:val="24"/>
        </w:rPr>
        <w:t>я</w:t>
      </w:r>
      <w:r w:rsidR="003776BB" w:rsidRPr="00E6219B">
        <w:rPr>
          <w:b w:val="0"/>
          <w:szCs w:val="24"/>
        </w:rPr>
        <w:t>)</w:t>
      </w:r>
      <w:r w:rsidRPr="00E6219B">
        <w:rPr>
          <w:b w:val="0"/>
          <w:szCs w:val="24"/>
        </w:rPr>
        <w:t xml:space="preserve"> </w:t>
      </w:r>
      <w:r w:rsidR="00A154B7" w:rsidRPr="00E6219B">
        <w:rPr>
          <w:b w:val="0"/>
          <w:szCs w:val="24"/>
        </w:rPr>
        <w:t xml:space="preserve">по Лоту №1 (подраздел </w:t>
      </w:r>
      <w:r w:rsidR="00152F2A" w:rsidRPr="00E6219B">
        <w:fldChar w:fldCharType="begin"/>
      </w:r>
      <w:r w:rsidR="00152F2A" w:rsidRPr="00E6219B">
        <w:instrText xml:space="preserve"> REF _Ref440275279 \r \h  \* MERGEFORMAT </w:instrText>
      </w:r>
      <w:r w:rsidR="00152F2A" w:rsidRPr="00E6219B">
        <w:fldChar w:fldCharType="separate"/>
      </w:r>
      <w:r w:rsidR="00991C07" w:rsidRPr="00E6219B">
        <w:rPr>
          <w:b w:val="0"/>
          <w:szCs w:val="24"/>
        </w:rPr>
        <w:t>1.1.4</w:t>
      </w:r>
      <w:r w:rsidR="00152F2A" w:rsidRPr="00E6219B">
        <w:fldChar w:fldCharType="end"/>
      </w:r>
      <w:r w:rsidR="00A154B7" w:rsidRPr="00E6219B">
        <w:rPr>
          <w:b w:val="0"/>
          <w:szCs w:val="24"/>
        </w:rPr>
        <w:t>)</w:t>
      </w:r>
      <w:r w:rsidRPr="00E6219B">
        <w:rPr>
          <w:b w:val="0"/>
          <w:szCs w:val="24"/>
        </w:rPr>
        <w:t xml:space="preserve"> изложен</w:t>
      </w:r>
      <w:r w:rsidR="00F463E8" w:rsidRPr="00E6219B">
        <w:rPr>
          <w:b w:val="0"/>
          <w:szCs w:val="24"/>
        </w:rPr>
        <w:t>о(</w:t>
      </w:r>
      <w:r w:rsidRPr="00E6219B">
        <w:rPr>
          <w:b w:val="0"/>
          <w:szCs w:val="24"/>
        </w:rPr>
        <w:t>ы</w:t>
      </w:r>
      <w:r w:rsidR="00F463E8" w:rsidRPr="00E6219B">
        <w:rPr>
          <w:b w:val="0"/>
          <w:szCs w:val="24"/>
        </w:rPr>
        <w:t>)</w:t>
      </w:r>
      <w:r w:rsidRPr="00E6219B">
        <w:rPr>
          <w:b w:val="0"/>
          <w:szCs w:val="24"/>
        </w:rPr>
        <w:t xml:space="preserve"> в Приложении №1, которое является неотъемлемым приложением к настоящей документации и предоставляется </w:t>
      </w:r>
      <w:r w:rsidR="0021751A" w:rsidRPr="00E6219B">
        <w:rPr>
          <w:b w:val="0"/>
          <w:szCs w:val="24"/>
        </w:rPr>
        <w:t>Участник</w:t>
      </w:r>
      <w:r w:rsidRPr="00E6219B">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E6219B" w:rsidRDefault="002B5044" w:rsidP="0021751A">
      <w:pPr>
        <w:pStyle w:val="2"/>
        <w:ind w:left="1701" w:hanging="1134"/>
      </w:pPr>
      <w:bookmarkStart w:id="732" w:name="_Ref194832984"/>
      <w:bookmarkStart w:id="733" w:name="_Ref197686508"/>
      <w:bookmarkStart w:id="734" w:name="_Toc423421727"/>
      <w:bookmarkStart w:id="735" w:name="_Toc472411832"/>
      <w:r w:rsidRPr="00E6219B">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E6219B">
        <w:rPr>
          <w:b w:val="0"/>
          <w:szCs w:val="24"/>
        </w:rPr>
        <w:t>Участник</w:t>
      </w:r>
      <w:r w:rsidR="002B5044" w:rsidRPr="00E6219B">
        <w:rPr>
          <w:b w:val="0"/>
          <w:szCs w:val="24"/>
        </w:rPr>
        <w:t xml:space="preserve"> в составе свое</w:t>
      </w:r>
      <w:r w:rsidR="00841A6F" w:rsidRPr="00E6219B">
        <w:rPr>
          <w:b w:val="0"/>
          <w:szCs w:val="24"/>
        </w:rPr>
        <w:t>й</w:t>
      </w:r>
      <w:r w:rsidR="002B5044" w:rsidRPr="00E6219B">
        <w:rPr>
          <w:b w:val="0"/>
          <w:szCs w:val="24"/>
        </w:rPr>
        <w:t xml:space="preserve"> </w:t>
      </w:r>
      <w:r w:rsidR="00841A6F" w:rsidRPr="00E6219B">
        <w:rPr>
          <w:b w:val="0"/>
          <w:szCs w:val="24"/>
        </w:rPr>
        <w:t>Заявки</w:t>
      </w:r>
      <w:r w:rsidR="002B5044" w:rsidRPr="00E6219B">
        <w:rPr>
          <w:b w:val="0"/>
          <w:szCs w:val="24"/>
        </w:rPr>
        <w:t xml:space="preserve"> должен представить отсканированные копии сертификатов качества (соответствия) продукции (на</w:t>
      </w:r>
      <w:r w:rsidR="002B5044" w:rsidRPr="00382A07">
        <w:rPr>
          <w:b w:val="0"/>
          <w:szCs w:val="24"/>
        </w:rPr>
        <w:t xml:space="preserve">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382A07">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Форма плана распределения объемов выполнения поставок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721" w:rsidRDefault="00C47721">
      <w:pPr>
        <w:spacing w:line="240" w:lineRule="auto"/>
      </w:pPr>
      <w:r>
        <w:separator/>
      </w:r>
    </w:p>
  </w:endnote>
  <w:endnote w:type="continuationSeparator" w:id="0">
    <w:p w:rsidR="00C47721" w:rsidRDefault="00C477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C3206" w:rsidRDefault="00FC320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Pr="00FA0376" w:rsidRDefault="00FC320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C5349">
      <w:rPr>
        <w:noProof/>
        <w:sz w:val="16"/>
        <w:szCs w:val="16"/>
        <w:lang w:eastAsia="ru-RU"/>
      </w:rPr>
      <w:t>31</w:t>
    </w:r>
    <w:r w:rsidRPr="00FA0376">
      <w:rPr>
        <w:sz w:val="16"/>
        <w:szCs w:val="16"/>
        <w:lang w:eastAsia="ru-RU"/>
      </w:rPr>
      <w:fldChar w:fldCharType="end"/>
    </w:r>
  </w:p>
  <w:p w:rsidR="00FC3206" w:rsidRPr="00FC3206" w:rsidRDefault="00FC320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FC3206">
      <w:rPr>
        <w:sz w:val="18"/>
        <w:szCs w:val="18"/>
      </w:rPr>
      <w:t>Договора на поставку сканеров штрих-кода для нужд Исполнительного аппарата и филиалов ПАО «МРСК Центра»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721" w:rsidRDefault="00C47721">
      <w:pPr>
        <w:spacing w:line="240" w:lineRule="auto"/>
      </w:pPr>
      <w:r>
        <w:separator/>
      </w:r>
    </w:p>
  </w:footnote>
  <w:footnote w:type="continuationSeparator" w:id="0">
    <w:p w:rsidR="00C47721" w:rsidRDefault="00C47721">
      <w:pPr>
        <w:spacing w:line="240" w:lineRule="auto"/>
      </w:pPr>
      <w:r>
        <w:continuationSeparator/>
      </w:r>
    </w:p>
  </w:footnote>
  <w:footnote w:id="1">
    <w:p w:rsidR="00FC3206" w:rsidRPr="00B36685" w:rsidRDefault="00FC3206"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C3206" w:rsidRDefault="00FC3206"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C3206" w:rsidRDefault="00FC3206" w:rsidP="00642D28">
      <w:pPr>
        <w:pStyle w:val="1ff4"/>
        <w:rPr>
          <w:rFonts w:ascii="Times New Roman" w:eastAsia="Times New Roman" w:hAnsi="Times New Roman" w:cs="Times New Roman"/>
          <w:lang w:eastAsia="ru-RU"/>
        </w:rPr>
      </w:pPr>
    </w:p>
  </w:footnote>
  <w:footnote w:id="3">
    <w:p w:rsidR="00FC3206" w:rsidRDefault="00FC3206"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Pr="00930031" w:rsidRDefault="00FC320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206" w:rsidRDefault="00FC32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3CC4"/>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5349"/>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3515D"/>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72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219B"/>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3206"/>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35CAC-4B30-4B7E-BF04-B758D9E7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28268</Words>
  <Characters>161130</Characters>
  <Application>Microsoft Office Word</Application>
  <DocSecurity>0</DocSecurity>
  <Lines>1342</Lines>
  <Paragraphs>378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189020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32</cp:revision>
  <cp:lastPrinted>2015-12-29T14:27:00Z</cp:lastPrinted>
  <dcterms:created xsi:type="dcterms:W3CDTF">2016-12-02T12:44:00Z</dcterms:created>
  <dcterms:modified xsi:type="dcterms:W3CDTF">2017-03-16T06:38:00Z</dcterms:modified>
</cp:coreProperties>
</file>